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CC6DC" w14:textId="77777777" w:rsidR="00CB4601" w:rsidRPr="005824A7" w:rsidRDefault="00CB4601" w:rsidP="0090306A">
      <w:pPr>
        <w:widowControl/>
        <w:spacing w:after="0"/>
        <w:contextualSpacing/>
        <w:jc w:val="center"/>
        <w:rPr>
          <w:rFonts w:cs="Times New Roman"/>
          <w:b/>
          <w:sz w:val="28"/>
          <w:szCs w:val="28"/>
        </w:rPr>
      </w:pPr>
      <w:r w:rsidRPr="005824A7">
        <w:rPr>
          <w:rFonts w:cs="Times New Roman"/>
          <w:b/>
          <w:sz w:val="28"/>
          <w:szCs w:val="28"/>
        </w:rPr>
        <w:t>П</w:t>
      </w:r>
      <w:r w:rsidR="00FF7EEE" w:rsidRPr="005824A7">
        <w:rPr>
          <w:rFonts w:cs="Times New Roman"/>
          <w:b/>
          <w:sz w:val="28"/>
          <w:szCs w:val="28"/>
        </w:rPr>
        <w:t>рограмма</w:t>
      </w:r>
      <w:r w:rsidR="00C71C7F" w:rsidRPr="005824A7">
        <w:rPr>
          <w:rFonts w:cs="Times New Roman"/>
          <w:b/>
          <w:sz w:val="28"/>
          <w:szCs w:val="28"/>
        </w:rPr>
        <w:t xml:space="preserve"> «</w:t>
      </w:r>
      <w:r w:rsidR="001F406D" w:rsidRPr="005824A7">
        <w:rPr>
          <w:rFonts w:cs="Times New Roman"/>
          <w:b/>
          <w:sz w:val="28"/>
          <w:szCs w:val="28"/>
        </w:rPr>
        <w:t xml:space="preserve">Энергосбережение в Наволокском городском поселении </w:t>
      </w:r>
    </w:p>
    <w:p w14:paraId="4B45D364" w14:textId="77777777" w:rsidR="00FF7EEE" w:rsidRPr="005824A7" w:rsidRDefault="001F406D" w:rsidP="0090306A">
      <w:pPr>
        <w:widowControl/>
        <w:spacing w:after="0"/>
        <w:contextualSpacing/>
        <w:jc w:val="center"/>
        <w:rPr>
          <w:rFonts w:cs="Times New Roman"/>
          <w:b/>
          <w:sz w:val="28"/>
          <w:szCs w:val="28"/>
        </w:rPr>
      </w:pPr>
      <w:r w:rsidRPr="005824A7">
        <w:rPr>
          <w:rFonts w:cs="Times New Roman"/>
          <w:b/>
          <w:sz w:val="28"/>
          <w:szCs w:val="28"/>
        </w:rPr>
        <w:t>Кинешемского муниципального района</w:t>
      </w:r>
      <w:r w:rsidR="008775FA" w:rsidRPr="005824A7">
        <w:rPr>
          <w:rFonts w:cs="Times New Roman"/>
          <w:b/>
          <w:sz w:val="28"/>
          <w:szCs w:val="28"/>
        </w:rPr>
        <w:t>»</w:t>
      </w:r>
    </w:p>
    <w:p w14:paraId="50CB8BA1" w14:textId="77777777" w:rsidR="00EA3A3F" w:rsidRPr="005824A7" w:rsidRDefault="00EA3A3F" w:rsidP="0090306A">
      <w:pPr>
        <w:widowControl/>
        <w:spacing w:after="0"/>
        <w:contextualSpacing/>
        <w:jc w:val="center"/>
        <w:rPr>
          <w:rFonts w:cs="Times New Roman"/>
          <w:b/>
          <w:sz w:val="28"/>
          <w:szCs w:val="28"/>
        </w:rPr>
      </w:pPr>
    </w:p>
    <w:p w14:paraId="2BB87356" w14:textId="77777777" w:rsidR="00385CEE" w:rsidRPr="005824A7" w:rsidRDefault="005C1F0E" w:rsidP="0090306A">
      <w:pPr>
        <w:widowControl/>
        <w:spacing w:after="0"/>
        <w:contextualSpacing/>
        <w:jc w:val="center"/>
        <w:rPr>
          <w:rFonts w:cs="Times New Roman"/>
          <w:b/>
          <w:sz w:val="28"/>
          <w:szCs w:val="28"/>
        </w:rPr>
      </w:pPr>
      <w:r w:rsidRPr="005824A7">
        <w:rPr>
          <w:rFonts w:cs="Times New Roman"/>
          <w:b/>
          <w:sz w:val="28"/>
          <w:szCs w:val="28"/>
        </w:rPr>
        <w:t>1</w:t>
      </w:r>
      <w:r w:rsidR="00385CEE" w:rsidRPr="005824A7">
        <w:rPr>
          <w:rFonts w:cs="Times New Roman"/>
          <w:b/>
          <w:sz w:val="28"/>
          <w:szCs w:val="28"/>
        </w:rPr>
        <w:t>. Паспорт программы</w:t>
      </w:r>
    </w:p>
    <w:p w14:paraId="5E2D6788" w14:textId="77777777" w:rsidR="00EA3A3F" w:rsidRPr="005824A7" w:rsidRDefault="00EA3A3F" w:rsidP="0090306A">
      <w:pPr>
        <w:widowControl/>
        <w:spacing w:after="0"/>
        <w:contextualSpacing/>
        <w:jc w:val="center"/>
        <w:rPr>
          <w:rFonts w:cs="Times New Roman"/>
          <w:b/>
          <w:sz w:val="28"/>
          <w:szCs w:val="28"/>
        </w:rPr>
      </w:pPr>
    </w:p>
    <w:tbl>
      <w:tblPr>
        <w:tblW w:w="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661"/>
        <w:gridCol w:w="6943"/>
      </w:tblGrid>
      <w:tr w:rsidR="00385CEE" w:rsidRPr="005824A7" w14:paraId="2CFCDAC2" w14:textId="77777777" w:rsidTr="00BF639A">
        <w:tc>
          <w:tcPr>
            <w:tcW w:w="2661" w:type="dxa"/>
          </w:tcPr>
          <w:p w14:paraId="0EE9BC94" w14:textId="77777777" w:rsidR="00385CEE" w:rsidRPr="005824A7" w:rsidRDefault="00385CEE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FB5FBF" w:rsidRPr="005824A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943" w:type="dxa"/>
          </w:tcPr>
          <w:p w14:paraId="37F42A05" w14:textId="77777777" w:rsidR="00385CEE" w:rsidRPr="005824A7" w:rsidRDefault="00BF639A" w:rsidP="0090306A">
            <w:pPr>
              <w:widowControl/>
              <w:spacing w:after="0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5824A7">
              <w:rPr>
                <w:rFonts w:cs="Times New Roman"/>
                <w:sz w:val="28"/>
                <w:szCs w:val="28"/>
              </w:rPr>
              <w:t>П</w:t>
            </w:r>
            <w:r w:rsidR="008775FA" w:rsidRPr="005824A7">
              <w:rPr>
                <w:rFonts w:cs="Times New Roman"/>
                <w:sz w:val="28"/>
                <w:szCs w:val="28"/>
              </w:rPr>
              <w:t>рограмма «</w:t>
            </w:r>
            <w:r w:rsidR="001F406D" w:rsidRPr="005824A7">
              <w:rPr>
                <w:rFonts w:cs="Times New Roman"/>
                <w:sz w:val="28"/>
                <w:szCs w:val="28"/>
              </w:rPr>
              <w:t>Энергосбережение в Наволокском городском поселении Кинешемского муниципального района</w:t>
            </w:r>
            <w:r w:rsidR="008775FA" w:rsidRPr="005824A7">
              <w:rPr>
                <w:rFonts w:cs="Times New Roman"/>
                <w:sz w:val="28"/>
                <w:szCs w:val="28"/>
              </w:rPr>
              <w:t xml:space="preserve">» </w:t>
            </w:r>
            <w:r w:rsidR="00FB5FBF" w:rsidRPr="005824A7">
              <w:rPr>
                <w:rFonts w:cs="Times New Roman"/>
                <w:sz w:val="28"/>
                <w:szCs w:val="28"/>
              </w:rPr>
              <w:t xml:space="preserve"> (далее – Программа)</w:t>
            </w:r>
          </w:p>
        </w:tc>
      </w:tr>
      <w:tr w:rsidR="00385CEE" w:rsidRPr="005824A7" w14:paraId="069D0387" w14:textId="77777777" w:rsidTr="0065728E">
        <w:tc>
          <w:tcPr>
            <w:tcW w:w="2661" w:type="dxa"/>
          </w:tcPr>
          <w:p w14:paraId="7B610F40" w14:textId="77777777" w:rsidR="00385CEE" w:rsidRPr="005824A7" w:rsidRDefault="00385CEE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FB5FBF" w:rsidRPr="005824A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943" w:type="dxa"/>
            <w:shd w:val="clear" w:color="auto" w:fill="auto"/>
          </w:tcPr>
          <w:p w14:paraId="55931517" w14:textId="7AA56EC6" w:rsidR="00385CEE" w:rsidRPr="005824A7" w:rsidRDefault="005C50D4" w:rsidP="00906D18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B4E67" w:rsidRPr="005824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4698E" w:rsidRPr="005824A7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DE61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4698E"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5FBF" w:rsidRPr="005824A7">
              <w:rPr>
                <w:rFonts w:ascii="Times New Roman" w:hAnsi="Times New Roman" w:cs="Times New Roman"/>
                <w:sz w:val="28"/>
                <w:szCs w:val="28"/>
              </w:rPr>
              <w:t>гг.</w:t>
            </w:r>
          </w:p>
        </w:tc>
      </w:tr>
      <w:tr w:rsidR="00BF639A" w:rsidRPr="005824A7" w14:paraId="3F984A00" w14:textId="77777777" w:rsidTr="00BF639A">
        <w:tc>
          <w:tcPr>
            <w:tcW w:w="2661" w:type="dxa"/>
          </w:tcPr>
          <w:p w14:paraId="509D024C" w14:textId="77777777" w:rsidR="00BF639A" w:rsidRPr="005824A7" w:rsidRDefault="00BF639A" w:rsidP="00D530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6943" w:type="dxa"/>
          </w:tcPr>
          <w:p w14:paraId="326DF68D" w14:textId="77777777" w:rsidR="00BF639A" w:rsidRPr="005824A7" w:rsidRDefault="00BF639A" w:rsidP="00D530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 «Снижение потребления энергетических ресурсов»</w:t>
            </w:r>
          </w:p>
        </w:tc>
      </w:tr>
      <w:tr w:rsidR="00BF639A" w:rsidRPr="005824A7" w14:paraId="2B008028" w14:textId="77777777" w:rsidTr="00BF639A">
        <w:tc>
          <w:tcPr>
            <w:tcW w:w="2661" w:type="dxa"/>
          </w:tcPr>
          <w:p w14:paraId="505BC67A" w14:textId="77777777"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Администратор Программы</w:t>
            </w:r>
          </w:p>
        </w:tc>
        <w:tc>
          <w:tcPr>
            <w:tcW w:w="6943" w:type="dxa"/>
          </w:tcPr>
          <w:p w14:paraId="6BDA2669" w14:textId="77777777"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Администрация Наволокского городского поселения (далее – Администрация)</w:t>
            </w:r>
          </w:p>
        </w:tc>
      </w:tr>
      <w:tr w:rsidR="00BF639A" w:rsidRPr="005824A7" w14:paraId="7A5C45A6" w14:textId="77777777" w:rsidTr="00BF639A">
        <w:tc>
          <w:tcPr>
            <w:tcW w:w="2661" w:type="dxa"/>
          </w:tcPr>
          <w:p w14:paraId="4D415BAB" w14:textId="77777777" w:rsidR="00BF639A" w:rsidRPr="005824A7" w:rsidRDefault="00BF639A" w:rsidP="00BF639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6943" w:type="dxa"/>
          </w:tcPr>
          <w:p w14:paraId="5F66807E" w14:textId="77777777"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</w:tc>
      </w:tr>
      <w:tr w:rsidR="00BF639A" w:rsidRPr="005824A7" w14:paraId="00E608D7" w14:textId="77777777" w:rsidTr="00BF639A">
        <w:tc>
          <w:tcPr>
            <w:tcW w:w="2661" w:type="dxa"/>
          </w:tcPr>
          <w:p w14:paraId="40E8F661" w14:textId="77777777"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6943" w:type="dxa"/>
          </w:tcPr>
          <w:p w14:paraId="4440B17E" w14:textId="77777777"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BF639A" w:rsidRPr="005824A7" w14:paraId="10B20AC8" w14:textId="77777777" w:rsidTr="00BF639A">
        <w:tc>
          <w:tcPr>
            <w:tcW w:w="2661" w:type="dxa"/>
          </w:tcPr>
          <w:p w14:paraId="13EDE052" w14:textId="77777777"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Цель  программы</w:t>
            </w:r>
          </w:p>
        </w:tc>
        <w:tc>
          <w:tcPr>
            <w:tcW w:w="6943" w:type="dxa"/>
          </w:tcPr>
          <w:p w14:paraId="27C376D1" w14:textId="77777777" w:rsidR="00BF639A" w:rsidRPr="005824A7" w:rsidRDefault="00F15423" w:rsidP="00F15423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энергетической эффективности использования энергоресурсов </w:t>
            </w:r>
          </w:p>
        </w:tc>
      </w:tr>
      <w:tr w:rsidR="00BF639A" w:rsidRPr="005824A7" w14:paraId="37977F29" w14:textId="77777777" w:rsidTr="00BF639A">
        <w:tc>
          <w:tcPr>
            <w:tcW w:w="2661" w:type="dxa"/>
          </w:tcPr>
          <w:p w14:paraId="19544422" w14:textId="77777777"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Целевые индикаторы Программы</w:t>
            </w:r>
          </w:p>
        </w:tc>
        <w:tc>
          <w:tcPr>
            <w:tcW w:w="6943" w:type="dxa"/>
          </w:tcPr>
          <w:p w14:paraId="50C6814A" w14:textId="77777777" w:rsidR="00BF639A" w:rsidRPr="005824A7" w:rsidRDefault="001A517C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292616" w:rsidRPr="005824A7">
              <w:rPr>
                <w:rFonts w:ascii="Times New Roman" w:hAnsi="Times New Roman" w:cs="Times New Roman"/>
                <w:sz w:val="28"/>
                <w:szCs w:val="28"/>
              </w:rPr>
              <w:t>Доля муниципальных жилых помещений, в которых произведена установка или замена приборов учета от общего количества муниципальных жилых помещений, по которым принято решение об установке или замене приборов учета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20F9CA3" w14:textId="77777777" w:rsidR="001A517C" w:rsidRDefault="001A517C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292616" w:rsidRPr="005824A7">
              <w:rPr>
                <w:rFonts w:ascii="Times New Roman" w:hAnsi="Times New Roman" w:cs="Times New Roman"/>
                <w:sz w:val="28"/>
                <w:szCs w:val="28"/>
              </w:rPr>
              <w:t>Доля установленных светодиодных светильников наружного освещения от общего количества светодиодных светильников, запланированного к установке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BF90B1C" w14:textId="77777777" w:rsidR="00985C47" w:rsidRPr="00985C47" w:rsidRDefault="00985C47" w:rsidP="00985C47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C47">
              <w:rPr>
                <w:rFonts w:ascii="Times New Roman" w:hAnsi="Times New Roman" w:cs="Times New Roman"/>
                <w:sz w:val="28"/>
                <w:szCs w:val="28"/>
              </w:rPr>
              <w:t>3.Доля энергоэффективных капитальных ремонтов многоквартирных ремонтов в общем объеме проведенных капитальных ремонтов многоквартирных домов на территории Наволокского городского поселения.</w:t>
            </w:r>
          </w:p>
          <w:p w14:paraId="6C2BE83E" w14:textId="77777777" w:rsidR="00985C47" w:rsidRPr="00985C47" w:rsidRDefault="00985C47" w:rsidP="00985C47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C47">
              <w:rPr>
                <w:rFonts w:ascii="Times New Roman" w:hAnsi="Times New Roman" w:cs="Times New Roman"/>
                <w:sz w:val="28"/>
                <w:szCs w:val="28"/>
              </w:rPr>
              <w:t>4.Количество используемых источников энергии вторичных энергетических ресурсов и (или) возобновляемых источников энергии.</w:t>
            </w:r>
          </w:p>
          <w:p w14:paraId="6B797FC4" w14:textId="77777777" w:rsidR="00985C47" w:rsidRPr="00985C47" w:rsidRDefault="00985C47" w:rsidP="00985C47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C47">
              <w:rPr>
                <w:rFonts w:ascii="Times New Roman" w:hAnsi="Times New Roman" w:cs="Times New Roman"/>
                <w:sz w:val="28"/>
                <w:szCs w:val="28"/>
              </w:rPr>
              <w:t>5.Удельный расход электрической энергии на снабжение органов местного самоуправления и муниципальных учреждений (в расчете на 1 кв.метр общей площади).</w:t>
            </w:r>
          </w:p>
          <w:p w14:paraId="2F277C1D" w14:textId="77777777" w:rsidR="00985C47" w:rsidRPr="00985C47" w:rsidRDefault="00985C47" w:rsidP="00985C47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C4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985C47">
              <w:rPr>
                <w:sz w:val="28"/>
                <w:szCs w:val="28"/>
              </w:rPr>
              <w:t xml:space="preserve"> </w:t>
            </w:r>
            <w:r w:rsidRPr="00985C47">
              <w:rPr>
                <w:rFonts w:ascii="Times New Roman" w:hAnsi="Times New Roman" w:cs="Times New Roman"/>
                <w:sz w:val="28"/>
                <w:szCs w:val="28"/>
              </w:rPr>
              <w:t>Удельный расход тепловой энергии на снабжение органов местного самоуправления и муниципальных учреждений (в расчете на 1 кв. метр общей площади).</w:t>
            </w:r>
          </w:p>
          <w:p w14:paraId="6A5AC72A" w14:textId="18D12C65" w:rsidR="00985C47" w:rsidRPr="005824A7" w:rsidRDefault="00985C47" w:rsidP="00985C47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C4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Pr="00985C47">
              <w:rPr>
                <w:sz w:val="28"/>
                <w:szCs w:val="28"/>
              </w:rPr>
              <w:t xml:space="preserve"> </w:t>
            </w:r>
            <w:r w:rsidRPr="00985C47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расход холодной воды на снабжение органов местного самоуправления и муниципальных </w:t>
            </w:r>
            <w:r w:rsidRPr="00985C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учреждений (в расчете на 1 человека).</w:t>
            </w:r>
          </w:p>
        </w:tc>
      </w:tr>
      <w:tr w:rsidR="00BF639A" w:rsidRPr="005824A7" w14:paraId="29E7977B" w14:textId="77777777" w:rsidTr="00BF639A">
        <w:tc>
          <w:tcPr>
            <w:tcW w:w="2661" w:type="dxa"/>
          </w:tcPr>
          <w:p w14:paraId="49F606C2" w14:textId="77777777"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ресурсного обеспечения Программы</w:t>
            </w:r>
          </w:p>
        </w:tc>
        <w:tc>
          <w:tcPr>
            <w:tcW w:w="6943" w:type="dxa"/>
          </w:tcPr>
          <w:p w14:paraId="7E6E2986" w14:textId="77777777"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Бюджет Наволокского городского поселения: </w:t>
            </w:r>
          </w:p>
          <w:p w14:paraId="633BECD8" w14:textId="77777777" w:rsidR="00E24220" w:rsidRPr="005824A7" w:rsidRDefault="00E24220" w:rsidP="00E24220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2014 год – 274300,00 руб.;</w:t>
            </w:r>
          </w:p>
          <w:p w14:paraId="0CF9FB5B" w14:textId="77777777" w:rsidR="00E24220" w:rsidRPr="005824A7" w:rsidRDefault="00E24220" w:rsidP="00E24220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2015 год – 757190,00 руб.;</w:t>
            </w:r>
          </w:p>
          <w:p w14:paraId="6D2C8036" w14:textId="77777777" w:rsidR="00E24220" w:rsidRPr="005824A7" w:rsidRDefault="00E24220" w:rsidP="00E24220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2016 год – 536906,00 руб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14:paraId="5F3F939F" w14:textId="77777777" w:rsidR="00E24220" w:rsidRPr="005824A7" w:rsidRDefault="00E24220" w:rsidP="00E24220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1D02CF" w:rsidRPr="005824A7">
              <w:rPr>
                <w:rFonts w:ascii="Times New Roman" w:hAnsi="Times New Roman" w:cs="Times New Roman"/>
                <w:sz w:val="28"/>
                <w:szCs w:val="28"/>
              </w:rPr>
              <w:t>1409819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14:paraId="250F2C48" w14:textId="77777777" w:rsidR="00E24220" w:rsidRPr="005824A7" w:rsidRDefault="00E24220" w:rsidP="00E24220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2018 год – 454444,00 руб.;</w:t>
            </w:r>
          </w:p>
          <w:p w14:paraId="522280C0" w14:textId="77777777" w:rsidR="00E24220" w:rsidRPr="005824A7" w:rsidRDefault="00E24220" w:rsidP="00E24220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345EC0" w:rsidRPr="005824A7">
              <w:rPr>
                <w:rFonts w:ascii="Times New Roman" w:hAnsi="Times New Roman" w:cs="Times New Roman"/>
                <w:sz w:val="28"/>
                <w:szCs w:val="28"/>
              </w:rPr>
              <w:t>656700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14:paraId="10B2213E" w14:textId="77777777" w:rsidR="00E24220" w:rsidRPr="005824A7" w:rsidRDefault="00E24220" w:rsidP="00E24220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691EFA" w:rsidRPr="005824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20000,00 руб.;</w:t>
            </w:r>
          </w:p>
          <w:p w14:paraId="1CB1F2AF" w14:textId="312AB1F4" w:rsidR="00345EC0" w:rsidRPr="005824A7" w:rsidRDefault="00345EC0" w:rsidP="00345EC0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EC2214"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5C4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924B4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0,00 руб.;</w:t>
            </w:r>
          </w:p>
          <w:p w14:paraId="71B7EF06" w14:textId="4EA6EA82" w:rsidR="00B4698E" w:rsidRPr="00985C47" w:rsidRDefault="00E24220" w:rsidP="00EC2214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45EC0" w:rsidRPr="005824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EC2214"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61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24B4D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0,00 руб.</w:t>
            </w:r>
            <w:r w:rsidR="00906D18" w:rsidRPr="00985C4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859B603" w14:textId="7EE70807" w:rsidR="00924B4D" w:rsidRDefault="00924B4D" w:rsidP="00906D18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985C4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0,00 руб.</w:t>
            </w:r>
            <w:r w:rsidR="00906D18" w:rsidRPr="00985C4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CB38B91" w14:textId="369BC6AD" w:rsidR="00906D18" w:rsidRDefault="00906D18" w:rsidP="00906D18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DE612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000,00 руб.</w:t>
            </w:r>
            <w:r w:rsidR="00985C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14:paraId="32268EB1" w14:textId="77777777" w:rsidR="00985C47" w:rsidRDefault="00985C47" w:rsidP="00906D18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DE612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000,00 руб.</w:t>
            </w:r>
            <w:r w:rsidR="00DE61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14:paraId="64A85C3E" w14:textId="066F40E8" w:rsidR="00DE612D" w:rsidRPr="00DE612D" w:rsidRDefault="00DE612D" w:rsidP="00906D18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45000,00 руб.</w:t>
            </w:r>
          </w:p>
        </w:tc>
      </w:tr>
      <w:tr w:rsidR="00295E45" w:rsidRPr="005824A7" w14:paraId="694681AD" w14:textId="77777777" w:rsidTr="00BF639A">
        <w:tc>
          <w:tcPr>
            <w:tcW w:w="2661" w:type="dxa"/>
          </w:tcPr>
          <w:p w14:paraId="34AB252C" w14:textId="77777777" w:rsidR="00295E45" w:rsidRPr="005824A7" w:rsidRDefault="00295E45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943" w:type="dxa"/>
          </w:tcPr>
          <w:p w14:paraId="24BDDA82" w14:textId="77777777" w:rsidR="00F15423" w:rsidRPr="005824A7" w:rsidRDefault="00F15423" w:rsidP="00F15423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5824A7">
              <w:rPr>
                <w:rFonts w:cs="Times New Roman"/>
                <w:sz w:val="28"/>
                <w:szCs w:val="28"/>
              </w:rPr>
              <w:t>1. Снизить затраты на энергоресурсы.</w:t>
            </w:r>
          </w:p>
          <w:p w14:paraId="72B32467" w14:textId="77777777" w:rsidR="00295E45" w:rsidRDefault="00F15423" w:rsidP="00F15423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5824A7">
              <w:rPr>
                <w:rFonts w:cs="Times New Roman"/>
                <w:sz w:val="28"/>
                <w:szCs w:val="28"/>
              </w:rPr>
              <w:t>2. Снизить в сопоставимых условиях объемы потребляемых энергоресурсов</w:t>
            </w:r>
            <w:r w:rsidR="004975CE" w:rsidRPr="005824A7">
              <w:rPr>
                <w:rFonts w:cs="Times New Roman"/>
                <w:sz w:val="28"/>
                <w:szCs w:val="28"/>
              </w:rPr>
              <w:t>.</w:t>
            </w:r>
          </w:p>
          <w:p w14:paraId="227478AE" w14:textId="536B063C" w:rsidR="00985C47" w:rsidRPr="00985C47" w:rsidRDefault="00985C47" w:rsidP="00F15423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985C47">
              <w:rPr>
                <w:rFonts w:eastAsia="Calibri" w:cs="Times New Roman"/>
                <w:sz w:val="28"/>
                <w:szCs w:val="28"/>
              </w:rPr>
              <w:t>3.Выявление бесхозяйных объектов недвижимого имущества, используемых для передачи энергетических ресурсов (включая газоснабжение, тепло- и электроснабжение), организация постановки в установленном порядке таких объектов на учет в качестве бесхозяйных объектов недвижимого имущества и затем признанию права муниципальной собственности на такие бесхозяйные объекты недвижимого имущества</w:t>
            </w:r>
            <w:r>
              <w:rPr>
                <w:rFonts w:eastAsia="Calibri" w:cs="Times New Roman"/>
                <w:sz w:val="28"/>
                <w:szCs w:val="28"/>
              </w:rPr>
              <w:t>.</w:t>
            </w:r>
          </w:p>
        </w:tc>
      </w:tr>
    </w:tbl>
    <w:p w14:paraId="50E9BB37" w14:textId="77777777" w:rsidR="00F5186D" w:rsidRPr="005824A7" w:rsidRDefault="00F5186D" w:rsidP="001C2A48">
      <w:pPr>
        <w:pStyle w:val="Pro-Gramma"/>
        <w:widowControl/>
        <w:spacing w:before="0"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F5186D" w:rsidRPr="005824A7" w:rsidSect="005824A7">
      <w:foot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F5982" w14:textId="77777777" w:rsidR="00333905" w:rsidRDefault="00333905" w:rsidP="0025752A">
      <w:pPr>
        <w:spacing w:after="0"/>
      </w:pPr>
      <w:r>
        <w:separator/>
      </w:r>
    </w:p>
  </w:endnote>
  <w:endnote w:type="continuationSeparator" w:id="0">
    <w:p w14:paraId="679FCAE5" w14:textId="77777777" w:rsidR="00333905" w:rsidRDefault="00333905" w:rsidP="00257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C8EE4" w14:textId="77777777" w:rsidR="002C75E8" w:rsidRDefault="00000000">
    <w:pPr>
      <w:pStyle w:val="aff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06D18">
      <w:rPr>
        <w:noProof/>
      </w:rPr>
      <w:t>1</w:t>
    </w:r>
    <w:r>
      <w:rPr>
        <w:noProof/>
      </w:rPr>
      <w:fldChar w:fldCharType="end"/>
    </w:r>
  </w:p>
  <w:p w14:paraId="6852A9F3" w14:textId="77777777" w:rsidR="0025752A" w:rsidRDefault="0025752A">
    <w:pPr>
      <w:pStyle w:val="af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3E0A5" w14:textId="77777777" w:rsidR="00333905" w:rsidRDefault="00333905" w:rsidP="0025752A">
      <w:pPr>
        <w:spacing w:after="0"/>
      </w:pPr>
      <w:r>
        <w:separator/>
      </w:r>
    </w:p>
  </w:footnote>
  <w:footnote w:type="continuationSeparator" w:id="0">
    <w:p w14:paraId="127E4D65" w14:textId="77777777" w:rsidR="00333905" w:rsidRDefault="00333905" w:rsidP="002575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00000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color w:val="C41C16"/>
        <w:sz w:val="24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color w:val="00000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color w:val="C41C16"/>
        <w:sz w:val="24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color w:val="C41C16"/>
        <w:sz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2"/>
        </w:tabs>
        <w:ind w:left="41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9024E76"/>
    <w:multiLevelType w:val="hybridMultilevel"/>
    <w:tmpl w:val="CEE47E92"/>
    <w:lvl w:ilvl="0" w:tplc="55981E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CF40D5A"/>
    <w:multiLevelType w:val="hybridMultilevel"/>
    <w:tmpl w:val="C2A232B0"/>
    <w:lvl w:ilvl="0" w:tplc="6F7E92B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05B3F"/>
    <w:multiLevelType w:val="hybridMultilevel"/>
    <w:tmpl w:val="D8B89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97018DC"/>
    <w:multiLevelType w:val="hybridMultilevel"/>
    <w:tmpl w:val="E1B0BBFE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CC1D13"/>
    <w:multiLevelType w:val="hybridMultilevel"/>
    <w:tmpl w:val="485A2954"/>
    <w:lvl w:ilvl="0" w:tplc="A61C1D46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5E8797B"/>
    <w:multiLevelType w:val="hybridMultilevel"/>
    <w:tmpl w:val="8160D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1906EC"/>
    <w:multiLevelType w:val="hybridMultilevel"/>
    <w:tmpl w:val="5F78D242"/>
    <w:lvl w:ilvl="0" w:tplc="3F6A13AE">
      <w:start w:val="1"/>
      <w:numFmt w:val="decimal"/>
      <w:lvlText w:val="%1."/>
      <w:lvlJc w:val="left"/>
      <w:pPr>
        <w:ind w:left="6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9" w:hanging="360"/>
      </w:pPr>
    </w:lvl>
    <w:lvl w:ilvl="2" w:tplc="0419001B" w:tentative="1">
      <w:start w:val="1"/>
      <w:numFmt w:val="lowerRoman"/>
      <w:lvlText w:val="%3."/>
      <w:lvlJc w:val="right"/>
      <w:pPr>
        <w:ind w:left="2089" w:hanging="180"/>
      </w:pPr>
    </w:lvl>
    <w:lvl w:ilvl="3" w:tplc="0419000F" w:tentative="1">
      <w:start w:val="1"/>
      <w:numFmt w:val="decimal"/>
      <w:lvlText w:val="%4."/>
      <w:lvlJc w:val="left"/>
      <w:pPr>
        <w:ind w:left="2809" w:hanging="360"/>
      </w:pPr>
    </w:lvl>
    <w:lvl w:ilvl="4" w:tplc="04190019" w:tentative="1">
      <w:start w:val="1"/>
      <w:numFmt w:val="lowerLetter"/>
      <w:lvlText w:val="%5."/>
      <w:lvlJc w:val="left"/>
      <w:pPr>
        <w:ind w:left="3529" w:hanging="360"/>
      </w:pPr>
    </w:lvl>
    <w:lvl w:ilvl="5" w:tplc="0419001B" w:tentative="1">
      <w:start w:val="1"/>
      <w:numFmt w:val="lowerRoman"/>
      <w:lvlText w:val="%6."/>
      <w:lvlJc w:val="right"/>
      <w:pPr>
        <w:ind w:left="4249" w:hanging="180"/>
      </w:pPr>
    </w:lvl>
    <w:lvl w:ilvl="6" w:tplc="0419000F" w:tentative="1">
      <w:start w:val="1"/>
      <w:numFmt w:val="decimal"/>
      <w:lvlText w:val="%7."/>
      <w:lvlJc w:val="left"/>
      <w:pPr>
        <w:ind w:left="4969" w:hanging="360"/>
      </w:pPr>
    </w:lvl>
    <w:lvl w:ilvl="7" w:tplc="04190019" w:tentative="1">
      <w:start w:val="1"/>
      <w:numFmt w:val="lowerLetter"/>
      <w:lvlText w:val="%8."/>
      <w:lvlJc w:val="left"/>
      <w:pPr>
        <w:ind w:left="5689" w:hanging="360"/>
      </w:pPr>
    </w:lvl>
    <w:lvl w:ilvl="8" w:tplc="041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13" w15:restartNumberingAfterBreak="0">
    <w:nsid w:val="2BA462A4"/>
    <w:multiLevelType w:val="hybridMultilevel"/>
    <w:tmpl w:val="1D6031E8"/>
    <w:lvl w:ilvl="0" w:tplc="A126C79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1F71076"/>
    <w:multiLevelType w:val="hybridMultilevel"/>
    <w:tmpl w:val="9ADC7C86"/>
    <w:lvl w:ilvl="0" w:tplc="9920108E">
      <w:start w:val="1"/>
      <w:numFmt w:val="decimal"/>
      <w:lvlText w:val="%1."/>
      <w:lvlJc w:val="left"/>
      <w:pPr>
        <w:ind w:left="6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9" w:hanging="360"/>
      </w:pPr>
    </w:lvl>
    <w:lvl w:ilvl="2" w:tplc="0419001B" w:tentative="1">
      <w:start w:val="1"/>
      <w:numFmt w:val="lowerRoman"/>
      <w:lvlText w:val="%3."/>
      <w:lvlJc w:val="right"/>
      <w:pPr>
        <w:ind w:left="2089" w:hanging="180"/>
      </w:pPr>
    </w:lvl>
    <w:lvl w:ilvl="3" w:tplc="0419000F" w:tentative="1">
      <w:start w:val="1"/>
      <w:numFmt w:val="decimal"/>
      <w:lvlText w:val="%4."/>
      <w:lvlJc w:val="left"/>
      <w:pPr>
        <w:ind w:left="2809" w:hanging="360"/>
      </w:pPr>
    </w:lvl>
    <w:lvl w:ilvl="4" w:tplc="04190019" w:tentative="1">
      <w:start w:val="1"/>
      <w:numFmt w:val="lowerLetter"/>
      <w:lvlText w:val="%5."/>
      <w:lvlJc w:val="left"/>
      <w:pPr>
        <w:ind w:left="3529" w:hanging="360"/>
      </w:pPr>
    </w:lvl>
    <w:lvl w:ilvl="5" w:tplc="0419001B" w:tentative="1">
      <w:start w:val="1"/>
      <w:numFmt w:val="lowerRoman"/>
      <w:lvlText w:val="%6."/>
      <w:lvlJc w:val="right"/>
      <w:pPr>
        <w:ind w:left="4249" w:hanging="180"/>
      </w:pPr>
    </w:lvl>
    <w:lvl w:ilvl="6" w:tplc="0419000F" w:tentative="1">
      <w:start w:val="1"/>
      <w:numFmt w:val="decimal"/>
      <w:lvlText w:val="%7."/>
      <w:lvlJc w:val="left"/>
      <w:pPr>
        <w:ind w:left="4969" w:hanging="360"/>
      </w:pPr>
    </w:lvl>
    <w:lvl w:ilvl="7" w:tplc="04190019" w:tentative="1">
      <w:start w:val="1"/>
      <w:numFmt w:val="lowerLetter"/>
      <w:lvlText w:val="%8."/>
      <w:lvlJc w:val="left"/>
      <w:pPr>
        <w:ind w:left="5689" w:hanging="360"/>
      </w:pPr>
    </w:lvl>
    <w:lvl w:ilvl="8" w:tplc="041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15" w15:restartNumberingAfterBreak="0">
    <w:nsid w:val="39EF4282"/>
    <w:multiLevelType w:val="hybridMultilevel"/>
    <w:tmpl w:val="7D8281EC"/>
    <w:lvl w:ilvl="0" w:tplc="3C3C3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3AD7477"/>
    <w:multiLevelType w:val="hybridMultilevel"/>
    <w:tmpl w:val="B62E7A3A"/>
    <w:lvl w:ilvl="0" w:tplc="9B3005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9E680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0788F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586C2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CE4F9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70C67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46882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F2A9C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2C481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 w15:restartNumberingAfterBreak="0">
    <w:nsid w:val="449D0DBF"/>
    <w:multiLevelType w:val="hybridMultilevel"/>
    <w:tmpl w:val="9B826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F2C22EC"/>
    <w:multiLevelType w:val="hybridMultilevel"/>
    <w:tmpl w:val="4456073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0723EE"/>
    <w:multiLevelType w:val="hybridMultilevel"/>
    <w:tmpl w:val="7C82F32C"/>
    <w:lvl w:ilvl="0" w:tplc="7DF0E512">
      <w:start w:val="1"/>
      <w:numFmt w:val="decimal"/>
      <w:lvlText w:val="%1."/>
      <w:lvlJc w:val="left"/>
      <w:pPr>
        <w:ind w:left="10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9" w:hanging="360"/>
      </w:pPr>
    </w:lvl>
    <w:lvl w:ilvl="2" w:tplc="0419001B" w:tentative="1">
      <w:start w:val="1"/>
      <w:numFmt w:val="lowerRoman"/>
      <w:lvlText w:val="%3."/>
      <w:lvlJc w:val="right"/>
      <w:pPr>
        <w:ind w:left="2449" w:hanging="180"/>
      </w:pPr>
    </w:lvl>
    <w:lvl w:ilvl="3" w:tplc="0419000F" w:tentative="1">
      <w:start w:val="1"/>
      <w:numFmt w:val="decimal"/>
      <w:lvlText w:val="%4."/>
      <w:lvlJc w:val="left"/>
      <w:pPr>
        <w:ind w:left="3169" w:hanging="360"/>
      </w:pPr>
    </w:lvl>
    <w:lvl w:ilvl="4" w:tplc="04190019" w:tentative="1">
      <w:start w:val="1"/>
      <w:numFmt w:val="lowerLetter"/>
      <w:lvlText w:val="%5."/>
      <w:lvlJc w:val="left"/>
      <w:pPr>
        <w:ind w:left="3889" w:hanging="360"/>
      </w:pPr>
    </w:lvl>
    <w:lvl w:ilvl="5" w:tplc="0419001B" w:tentative="1">
      <w:start w:val="1"/>
      <w:numFmt w:val="lowerRoman"/>
      <w:lvlText w:val="%6."/>
      <w:lvlJc w:val="right"/>
      <w:pPr>
        <w:ind w:left="4609" w:hanging="180"/>
      </w:pPr>
    </w:lvl>
    <w:lvl w:ilvl="6" w:tplc="0419000F" w:tentative="1">
      <w:start w:val="1"/>
      <w:numFmt w:val="decimal"/>
      <w:lvlText w:val="%7."/>
      <w:lvlJc w:val="left"/>
      <w:pPr>
        <w:ind w:left="5329" w:hanging="360"/>
      </w:pPr>
    </w:lvl>
    <w:lvl w:ilvl="7" w:tplc="04190019" w:tentative="1">
      <w:start w:val="1"/>
      <w:numFmt w:val="lowerLetter"/>
      <w:lvlText w:val="%8."/>
      <w:lvlJc w:val="left"/>
      <w:pPr>
        <w:ind w:left="6049" w:hanging="360"/>
      </w:pPr>
    </w:lvl>
    <w:lvl w:ilvl="8" w:tplc="0419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20" w15:restartNumberingAfterBreak="0">
    <w:nsid w:val="72A15B49"/>
    <w:multiLevelType w:val="hybridMultilevel"/>
    <w:tmpl w:val="F1B8C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798549">
    <w:abstractNumId w:val="0"/>
  </w:num>
  <w:num w:numId="2" w16cid:durableId="128862005">
    <w:abstractNumId w:val="1"/>
  </w:num>
  <w:num w:numId="3" w16cid:durableId="2146392431">
    <w:abstractNumId w:val="2"/>
  </w:num>
  <w:num w:numId="4" w16cid:durableId="791749561">
    <w:abstractNumId w:val="3"/>
  </w:num>
  <w:num w:numId="5" w16cid:durableId="298193902">
    <w:abstractNumId w:val="4"/>
  </w:num>
  <w:num w:numId="6" w16cid:durableId="593319042">
    <w:abstractNumId w:val="5"/>
  </w:num>
  <w:num w:numId="7" w16cid:durableId="614291378">
    <w:abstractNumId w:val="13"/>
  </w:num>
  <w:num w:numId="8" w16cid:durableId="688146195">
    <w:abstractNumId w:val="8"/>
  </w:num>
  <w:num w:numId="9" w16cid:durableId="1346862297">
    <w:abstractNumId w:val="1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9013176">
    <w:abstractNumId w:val="17"/>
  </w:num>
  <w:num w:numId="11" w16cid:durableId="43335667">
    <w:abstractNumId w:val="16"/>
  </w:num>
  <w:num w:numId="12" w16cid:durableId="178550969">
    <w:abstractNumId w:val="18"/>
  </w:num>
  <w:num w:numId="13" w16cid:durableId="1843423540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86403040">
    <w:abstractNumId w:val="14"/>
  </w:num>
  <w:num w:numId="15" w16cid:durableId="911695755">
    <w:abstractNumId w:val="20"/>
  </w:num>
  <w:num w:numId="16" w16cid:durableId="1312976202">
    <w:abstractNumId w:val="15"/>
  </w:num>
  <w:num w:numId="17" w16cid:durableId="723140606">
    <w:abstractNumId w:val="11"/>
  </w:num>
  <w:num w:numId="18" w16cid:durableId="1749383719">
    <w:abstractNumId w:val="10"/>
  </w:num>
  <w:num w:numId="19" w16cid:durableId="747771504">
    <w:abstractNumId w:val="12"/>
  </w:num>
  <w:num w:numId="20" w16cid:durableId="1561944857">
    <w:abstractNumId w:val="19"/>
  </w:num>
  <w:num w:numId="21" w16cid:durableId="822432408">
    <w:abstractNumId w:val="6"/>
  </w:num>
  <w:num w:numId="22" w16cid:durableId="46734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CEE"/>
    <w:rsid w:val="000000E7"/>
    <w:rsid w:val="00000465"/>
    <w:rsid w:val="000009C5"/>
    <w:rsid w:val="00000B7A"/>
    <w:rsid w:val="00001197"/>
    <w:rsid w:val="0000166C"/>
    <w:rsid w:val="00002844"/>
    <w:rsid w:val="00002DFE"/>
    <w:rsid w:val="00002E04"/>
    <w:rsid w:val="00002ECB"/>
    <w:rsid w:val="00003226"/>
    <w:rsid w:val="0000337A"/>
    <w:rsid w:val="000034B0"/>
    <w:rsid w:val="000034F0"/>
    <w:rsid w:val="00003E4F"/>
    <w:rsid w:val="00004124"/>
    <w:rsid w:val="0000445D"/>
    <w:rsid w:val="00004496"/>
    <w:rsid w:val="00005ED7"/>
    <w:rsid w:val="000060DB"/>
    <w:rsid w:val="0000667F"/>
    <w:rsid w:val="00006771"/>
    <w:rsid w:val="00006CAA"/>
    <w:rsid w:val="000075A6"/>
    <w:rsid w:val="00007628"/>
    <w:rsid w:val="0000798B"/>
    <w:rsid w:val="00007FCB"/>
    <w:rsid w:val="0001083B"/>
    <w:rsid w:val="00010FA0"/>
    <w:rsid w:val="00011136"/>
    <w:rsid w:val="000137A8"/>
    <w:rsid w:val="00013A79"/>
    <w:rsid w:val="00013ED5"/>
    <w:rsid w:val="00014772"/>
    <w:rsid w:val="00014E44"/>
    <w:rsid w:val="00015B09"/>
    <w:rsid w:val="00016D04"/>
    <w:rsid w:val="0001735B"/>
    <w:rsid w:val="000178C8"/>
    <w:rsid w:val="00017C45"/>
    <w:rsid w:val="000202CF"/>
    <w:rsid w:val="000203EF"/>
    <w:rsid w:val="0002313F"/>
    <w:rsid w:val="00023E95"/>
    <w:rsid w:val="00023EC2"/>
    <w:rsid w:val="000246F6"/>
    <w:rsid w:val="00024906"/>
    <w:rsid w:val="00024CB1"/>
    <w:rsid w:val="0002586F"/>
    <w:rsid w:val="00026B27"/>
    <w:rsid w:val="000273B5"/>
    <w:rsid w:val="0002742D"/>
    <w:rsid w:val="00027FD9"/>
    <w:rsid w:val="0003040F"/>
    <w:rsid w:val="00032DA4"/>
    <w:rsid w:val="00033589"/>
    <w:rsid w:val="00034117"/>
    <w:rsid w:val="00034599"/>
    <w:rsid w:val="00035033"/>
    <w:rsid w:val="00035058"/>
    <w:rsid w:val="00035098"/>
    <w:rsid w:val="0003561C"/>
    <w:rsid w:val="0003563E"/>
    <w:rsid w:val="00035C93"/>
    <w:rsid w:val="00035F2A"/>
    <w:rsid w:val="000365A4"/>
    <w:rsid w:val="00037349"/>
    <w:rsid w:val="000403E5"/>
    <w:rsid w:val="00040907"/>
    <w:rsid w:val="000409F3"/>
    <w:rsid w:val="00040B42"/>
    <w:rsid w:val="00040B6F"/>
    <w:rsid w:val="00040CE7"/>
    <w:rsid w:val="00041379"/>
    <w:rsid w:val="00041ABC"/>
    <w:rsid w:val="00041BFF"/>
    <w:rsid w:val="0004247D"/>
    <w:rsid w:val="00042710"/>
    <w:rsid w:val="00042ACC"/>
    <w:rsid w:val="00042C27"/>
    <w:rsid w:val="00043292"/>
    <w:rsid w:val="0004333C"/>
    <w:rsid w:val="000438B7"/>
    <w:rsid w:val="00043B9D"/>
    <w:rsid w:val="000449C8"/>
    <w:rsid w:val="00045D9A"/>
    <w:rsid w:val="00046292"/>
    <w:rsid w:val="000467C9"/>
    <w:rsid w:val="00046B02"/>
    <w:rsid w:val="00046D29"/>
    <w:rsid w:val="00047A07"/>
    <w:rsid w:val="00050019"/>
    <w:rsid w:val="00050922"/>
    <w:rsid w:val="00050C8A"/>
    <w:rsid w:val="00051464"/>
    <w:rsid w:val="00051697"/>
    <w:rsid w:val="0005278F"/>
    <w:rsid w:val="00052954"/>
    <w:rsid w:val="00052F3D"/>
    <w:rsid w:val="000531B7"/>
    <w:rsid w:val="000532B8"/>
    <w:rsid w:val="00053C3C"/>
    <w:rsid w:val="00054212"/>
    <w:rsid w:val="00054960"/>
    <w:rsid w:val="00054AEE"/>
    <w:rsid w:val="00055430"/>
    <w:rsid w:val="000554D8"/>
    <w:rsid w:val="00055C32"/>
    <w:rsid w:val="00055DF1"/>
    <w:rsid w:val="00056238"/>
    <w:rsid w:val="000562E4"/>
    <w:rsid w:val="00056764"/>
    <w:rsid w:val="00056AB8"/>
    <w:rsid w:val="00056CD8"/>
    <w:rsid w:val="0005758C"/>
    <w:rsid w:val="00057972"/>
    <w:rsid w:val="00060159"/>
    <w:rsid w:val="00060459"/>
    <w:rsid w:val="000607B9"/>
    <w:rsid w:val="00060A56"/>
    <w:rsid w:val="00060D57"/>
    <w:rsid w:val="00061C66"/>
    <w:rsid w:val="00061CB2"/>
    <w:rsid w:val="000627BF"/>
    <w:rsid w:val="0006389A"/>
    <w:rsid w:val="000638CF"/>
    <w:rsid w:val="00063E8B"/>
    <w:rsid w:val="0006421C"/>
    <w:rsid w:val="00064851"/>
    <w:rsid w:val="0006573D"/>
    <w:rsid w:val="000664E9"/>
    <w:rsid w:val="000668C0"/>
    <w:rsid w:val="00066A8C"/>
    <w:rsid w:val="00067919"/>
    <w:rsid w:val="00067DB7"/>
    <w:rsid w:val="00070E2C"/>
    <w:rsid w:val="000712AA"/>
    <w:rsid w:val="00071606"/>
    <w:rsid w:val="000719DC"/>
    <w:rsid w:val="00071A4E"/>
    <w:rsid w:val="00071BC6"/>
    <w:rsid w:val="00072405"/>
    <w:rsid w:val="00072D68"/>
    <w:rsid w:val="00072F6B"/>
    <w:rsid w:val="00073184"/>
    <w:rsid w:val="00073365"/>
    <w:rsid w:val="0007562E"/>
    <w:rsid w:val="00075E15"/>
    <w:rsid w:val="00075E1C"/>
    <w:rsid w:val="00076C18"/>
    <w:rsid w:val="00076FE4"/>
    <w:rsid w:val="00080B9E"/>
    <w:rsid w:val="0008111D"/>
    <w:rsid w:val="000816F0"/>
    <w:rsid w:val="00081AF6"/>
    <w:rsid w:val="00081BEE"/>
    <w:rsid w:val="000835C0"/>
    <w:rsid w:val="00083BBB"/>
    <w:rsid w:val="00083E9A"/>
    <w:rsid w:val="00083F28"/>
    <w:rsid w:val="0008417B"/>
    <w:rsid w:val="000841F1"/>
    <w:rsid w:val="000844EA"/>
    <w:rsid w:val="0008484B"/>
    <w:rsid w:val="00084860"/>
    <w:rsid w:val="0008544A"/>
    <w:rsid w:val="00087056"/>
    <w:rsid w:val="00087089"/>
    <w:rsid w:val="00087335"/>
    <w:rsid w:val="0008786C"/>
    <w:rsid w:val="00087CB3"/>
    <w:rsid w:val="00087DF5"/>
    <w:rsid w:val="0009028E"/>
    <w:rsid w:val="000903C9"/>
    <w:rsid w:val="000903E9"/>
    <w:rsid w:val="00090AEF"/>
    <w:rsid w:val="00090CA6"/>
    <w:rsid w:val="00091576"/>
    <w:rsid w:val="00091A7D"/>
    <w:rsid w:val="00091A82"/>
    <w:rsid w:val="00091A8B"/>
    <w:rsid w:val="00091B1B"/>
    <w:rsid w:val="00092392"/>
    <w:rsid w:val="00092ABA"/>
    <w:rsid w:val="00092E74"/>
    <w:rsid w:val="00093620"/>
    <w:rsid w:val="00093FB3"/>
    <w:rsid w:val="00095DC9"/>
    <w:rsid w:val="00095E15"/>
    <w:rsid w:val="0009624A"/>
    <w:rsid w:val="00096B3F"/>
    <w:rsid w:val="00096D48"/>
    <w:rsid w:val="00097E36"/>
    <w:rsid w:val="000A0937"/>
    <w:rsid w:val="000A1588"/>
    <w:rsid w:val="000A16BD"/>
    <w:rsid w:val="000A194B"/>
    <w:rsid w:val="000A24F1"/>
    <w:rsid w:val="000A2567"/>
    <w:rsid w:val="000A2D84"/>
    <w:rsid w:val="000A3143"/>
    <w:rsid w:val="000A3F27"/>
    <w:rsid w:val="000A459A"/>
    <w:rsid w:val="000A57BC"/>
    <w:rsid w:val="000A6107"/>
    <w:rsid w:val="000A618B"/>
    <w:rsid w:val="000A62BC"/>
    <w:rsid w:val="000A6631"/>
    <w:rsid w:val="000A73FA"/>
    <w:rsid w:val="000A76CE"/>
    <w:rsid w:val="000A772D"/>
    <w:rsid w:val="000A787F"/>
    <w:rsid w:val="000A7E0C"/>
    <w:rsid w:val="000B0213"/>
    <w:rsid w:val="000B0306"/>
    <w:rsid w:val="000B0427"/>
    <w:rsid w:val="000B1ECA"/>
    <w:rsid w:val="000B2DB5"/>
    <w:rsid w:val="000B388A"/>
    <w:rsid w:val="000B3DDE"/>
    <w:rsid w:val="000B4090"/>
    <w:rsid w:val="000B4FC9"/>
    <w:rsid w:val="000B5A20"/>
    <w:rsid w:val="000C02BB"/>
    <w:rsid w:val="000C09C2"/>
    <w:rsid w:val="000C0E27"/>
    <w:rsid w:val="000C1A36"/>
    <w:rsid w:val="000C2095"/>
    <w:rsid w:val="000C2B23"/>
    <w:rsid w:val="000C2C4E"/>
    <w:rsid w:val="000C2C9F"/>
    <w:rsid w:val="000C3048"/>
    <w:rsid w:val="000C3277"/>
    <w:rsid w:val="000C34CC"/>
    <w:rsid w:val="000C3D76"/>
    <w:rsid w:val="000C3F14"/>
    <w:rsid w:val="000C446F"/>
    <w:rsid w:val="000C4703"/>
    <w:rsid w:val="000C4BAF"/>
    <w:rsid w:val="000C5749"/>
    <w:rsid w:val="000C6490"/>
    <w:rsid w:val="000C720A"/>
    <w:rsid w:val="000C7F62"/>
    <w:rsid w:val="000C7F65"/>
    <w:rsid w:val="000D026B"/>
    <w:rsid w:val="000D02FE"/>
    <w:rsid w:val="000D138C"/>
    <w:rsid w:val="000D1667"/>
    <w:rsid w:val="000D1D21"/>
    <w:rsid w:val="000D25C8"/>
    <w:rsid w:val="000D2E27"/>
    <w:rsid w:val="000D3113"/>
    <w:rsid w:val="000D3913"/>
    <w:rsid w:val="000D3B4A"/>
    <w:rsid w:val="000D3D66"/>
    <w:rsid w:val="000D3F1E"/>
    <w:rsid w:val="000D505C"/>
    <w:rsid w:val="000D5873"/>
    <w:rsid w:val="000D5ADC"/>
    <w:rsid w:val="000D5D22"/>
    <w:rsid w:val="000D7F0B"/>
    <w:rsid w:val="000E0B7C"/>
    <w:rsid w:val="000E0BBA"/>
    <w:rsid w:val="000E0C01"/>
    <w:rsid w:val="000E15BF"/>
    <w:rsid w:val="000E15F4"/>
    <w:rsid w:val="000E18BC"/>
    <w:rsid w:val="000E20B1"/>
    <w:rsid w:val="000E2398"/>
    <w:rsid w:val="000E2DF6"/>
    <w:rsid w:val="000E3674"/>
    <w:rsid w:val="000E3AD5"/>
    <w:rsid w:val="000E3B87"/>
    <w:rsid w:val="000E3E93"/>
    <w:rsid w:val="000E43FF"/>
    <w:rsid w:val="000E4FBC"/>
    <w:rsid w:val="000E504E"/>
    <w:rsid w:val="000E53EC"/>
    <w:rsid w:val="000E5B0A"/>
    <w:rsid w:val="000E5F33"/>
    <w:rsid w:val="000E60F8"/>
    <w:rsid w:val="000E628D"/>
    <w:rsid w:val="000E6622"/>
    <w:rsid w:val="000E6F5E"/>
    <w:rsid w:val="000E7256"/>
    <w:rsid w:val="000F00AE"/>
    <w:rsid w:val="000F15E2"/>
    <w:rsid w:val="000F2BBC"/>
    <w:rsid w:val="000F346A"/>
    <w:rsid w:val="000F35D2"/>
    <w:rsid w:val="000F44D4"/>
    <w:rsid w:val="000F4594"/>
    <w:rsid w:val="000F48DF"/>
    <w:rsid w:val="000F5236"/>
    <w:rsid w:val="000F5A22"/>
    <w:rsid w:val="000F5C62"/>
    <w:rsid w:val="000F61C5"/>
    <w:rsid w:val="000F7141"/>
    <w:rsid w:val="000F7A17"/>
    <w:rsid w:val="00100179"/>
    <w:rsid w:val="001003EE"/>
    <w:rsid w:val="001009F6"/>
    <w:rsid w:val="00100C81"/>
    <w:rsid w:val="00101B60"/>
    <w:rsid w:val="00102F77"/>
    <w:rsid w:val="00103107"/>
    <w:rsid w:val="00103FA1"/>
    <w:rsid w:val="001045E6"/>
    <w:rsid w:val="00104A3E"/>
    <w:rsid w:val="00105BAB"/>
    <w:rsid w:val="00105DF6"/>
    <w:rsid w:val="001063E7"/>
    <w:rsid w:val="00110B8D"/>
    <w:rsid w:val="00110EE2"/>
    <w:rsid w:val="00111380"/>
    <w:rsid w:val="001118A0"/>
    <w:rsid w:val="00111D35"/>
    <w:rsid w:val="00112105"/>
    <w:rsid w:val="001122B8"/>
    <w:rsid w:val="00112319"/>
    <w:rsid w:val="00112397"/>
    <w:rsid w:val="00112B0A"/>
    <w:rsid w:val="00113524"/>
    <w:rsid w:val="00114959"/>
    <w:rsid w:val="00114A60"/>
    <w:rsid w:val="00114B0C"/>
    <w:rsid w:val="00114FB1"/>
    <w:rsid w:val="0011531F"/>
    <w:rsid w:val="001171E7"/>
    <w:rsid w:val="00117584"/>
    <w:rsid w:val="001179FA"/>
    <w:rsid w:val="001200F7"/>
    <w:rsid w:val="00120491"/>
    <w:rsid w:val="0012050A"/>
    <w:rsid w:val="00120DDD"/>
    <w:rsid w:val="00120F81"/>
    <w:rsid w:val="0012168F"/>
    <w:rsid w:val="0012171E"/>
    <w:rsid w:val="00121EA3"/>
    <w:rsid w:val="00121F50"/>
    <w:rsid w:val="00122015"/>
    <w:rsid w:val="00122672"/>
    <w:rsid w:val="001229C6"/>
    <w:rsid w:val="00123BD3"/>
    <w:rsid w:val="001244D2"/>
    <w:rsid w:val="001245CF"/>
    <w:rsid w:val="00124ACE"/>
    <w:rsid w:val="00124ADF"/>
    <w:rsid w:val="001252CA"/>
    <w:rsid w:val="001253E4"/>
    <w:rsid w:val="001257C5"/>
    <w:rsid w:val="0012582A"/>
    <w:rsid w:val="001260FE"/>
    <w:rsid w:val="00127492"/>
    <w:rsid w:val="00130666"/>
    <w:rsid w:val="00130A87"/>
    <w:rsid w:val="00130CEA"/>
    <w:rsid w:val="00130FCF"/>
    <w:rsid w:val="001310A9"/>
    <w:rsid w:val="00131CE6"/>
    <w:rsid w:val="00132286"/>
    <w:rsid w:val="0013308E"/>
    <w:rsid w:val="00133204"/>
    <w:rsid w:val="00134AEB"/>
    <w:rsid w:val="001352F5"/>
    <w:rsid w:val="0013547B"/>
    <w:rsid w:val="00135673"/>
    <w:rsid w:val="00135CBB"/>
    <w:rsid w:val="00135FDA"/>
    <w:rsid w:val="00136181"/>
    <w:rsid w:val="001367C0"/>
    <w:rsid w:val="00136D97"/>
    <w:rsid w:val="001370EE"/>
    <w:rsid w:val="00137252"/>
    <w:rsid w:val="00137B11"/>
    <w:rsid w:val="00137E79"/>
    <w:rsid w:val="00140DA0"/>
    <w:rsid w:val="001414A4"/>
    <w:rsid w:val="0014256F"/>
    <w:rsid w:val="00142589"/>
    <w:rsid w:val="00142638"/>
    <w:rsid w:val="00143352"/>
    <w:rsid w:val="001435BA"/>
    <w:rsid w:val="00144128"/>
    <w:rsid w:val="0014450C"/>
    <w:rsid w:val="00144646"/>
    <w:rsid w:val="00144797"/>
    <w:rsid w:val="00144B96"/>
    <w:rsid w:val="00144C11"/>
    <w:rsid w:val="00144DDA"/>
    <w:rsid w:val="00145F02"/>
    <w:rsid w:val="00146893"/>
    <w:rsid w:val="00147177"/>
    <w:rsid w:val="0015070D"/>
    <w:rsid w:val="00150795"/>
    <w:rsid w:val="0015082F"/>
    <w:rsid w:val="00150F0D"/>
    <w:rsid w:val="00151E98"/>
    <w:rsid w:val="0015207C"/>
    <w:rsid w:val="001522FE"/>
    <w:rsid w:val="001525DF"/>
    <w:rsid w:val="00153012"/>
    <w:rsid w:val="001531F3"/>
    <w:rsid w:val="00153453"/>
    <w:rsid w:val="00153D3A"/>
    <w:rsid w:val="00154A8A"/>
    <w:rsid w:val="00154AC3"/>
    <w:rsid w:val="00154D1F"/>
    <w:rsid w:val="0015539D"/>
    <w:rsid w:val="001557FC"/>
    <w:rsid w:val="00155D00"/>
    <w:rsid w:val="00156059"/>
    <w:rsid w:val="00156E13"/>
    <w:rsid w:val="00157A5A"/>
    <w:rsid w:val="00157C7D"/>
    <w:rsid w:val="00160261"/>
    <w:rsid w:val="00160473"/>
    <w:rsid w:val="00160BB0"/>
    <w:rsid w:val="00161C05"/>
    <w:rsid w:val="00162055"/>
    <w:rsid w:val="001631EF"/>
    <w:rsid w:val="00164272"/>
    <w:rsid w:val="00164B2F"/>
    <w:rsid w:val="001652EB"/>
    <w:rsid w:val="00165732"/>
    <w:rsid w:val="00167458"/>
    <w:rsid w:val="001678EA"/>
    <w:rsid w:val="00167CB2"/>
    <w:rsid w:val="0017009D"/>
    <w:rsid w:val="00170428"/>
    <w:rsid w:val="0017090C"/>
    <w:rsid w:val="00170CE1"/>
    <w:rsid w:val="00170EDC"/>
    <w:rsid w:val="0017175D"/>
    <w:rsid w:val="00171AC9"/>
    <w:rsid w:val="00172851"/>
    <w:rsid w:val="001733B2"/>
    <w:rsid w:val="00174D45"/>
    <w:rsid w:val="0017543A"/>
    <w:rsid w:val="00175A1F"/>
    <w:rsid w:val="00175A31"/>
    <w:rsid w:val="00175D91"/>
    <w:rsid w:val="00176058"/>
    <w:rsid w:val="00176B3C"/>
    <w:rsid w:val="00177457"/>
    <w:rsid w:val="001774CF"/>
    <w:rsid w:val="001777E1"/>
    <w:rsid w:val="00180699"/>
    <w:rsid w:val="00180AAB"/>
    <w:rsid w:val="00181192"/>
    <w:rsid w:val="00181213"/>
    <w:rsid w:val="0018123A"/>
    <w:rsid w:val="00182373"/>
    <w:rsid w:val="001825AB"/>
    <w:rsid w:val="00182C05"/>
    <w:rsid w:val="0018336B"/>
    <w:rsid w:val="001833FD"/>
    <w:rsid w:val="00184025"/>
    <w:rsid w:val="00184305"/>
    <w:rsid w:val="00184CF1"/>
    <w:rsid w:val="00184F12"/>
    <w:rsid w:val="001857FD"/>
    <w:rsid w:val="0018599F"/>
    <w:rsid w:val="001859EC"/>
    <w:rsid w:val="00185A6B"/>
    <w:rsid w:val="00185B84"/>
    <w:rsid w:val="00185FCC"/>
    <w:rsid w:val="0018657C"/>
    <w:rsid w:val="0018670C"/>
    <w:rsid w:val="00186D77"/>
    <w:rsid w:val="00187A7B"/>
    <w:rsid w:val="00187CED"/>
    <w:rsid w:val="00187D4F"/>
    <w:rsid w:val="00190B07"/>
    <w:rsid w:val="00190BC1"/>
    <w:rsid w:val="00191387"/>
    <w:rsid w:val="00191A3F"/>
    <w:rsid w:val="001921A0"/>
    <w:rsid w:val="00192AF0"/>
    <w:rsid w:val="00192D0F"/>
    <w:rsid w:val="00193A21"/>
    <w:rsid w:val="00193F53"/>
    <w:rsid w:val="00194064"/>
    <w:rsid w:val="001944B6"/>
    <w:rsid w:val="001945FD"/>
    <w:rsid w:val="00194CF9"/>
    <w:rsid w:val="00195352"/>
    <w:rsid w:val="00195957"/>
    <w:rsid w:val="00195D8B"/>
    <w:rsid w:val="00196175"/>
    <w:rsid w:val="00196780"/>
    <w:rsid w:val="00196AE8"/>
    <w:rsid w:val="00196C61"/>
    <w:rsid w:val="0019707F"/>
    <w:rsid w:val="0019754F"/>
    <w:rsid w:val="00197CD2"/>
    <w:rsid w:val="001A0226"/>
    <w:rsid w:val="001A0703"/>
    <w:rsid w:val="001A12B7"/>
    <w:rsid w:val="001A20F4"/>
    <w:rsid w:val="001A28A8"/>
    <w:rsid w:val="001A29B0"/>
    <w:rsid w:val="001A2C90"/>
    <w:rsid w:val="001A389A"/>
    <w:rsid w:val="001A517C"/>
    <w:rsid w:val="001A5B4B"/>
    <w:rsid w:val="001A66ED"/>
    <w:rsid w:val="001A6A5F"/>
    <w:rsid w:val="001A7431"/>
    <w:rsid w:val="001A7BE1"/>
    <w:rsid w:val="001B23B1"/>
    <w:rsid w:val="001B2761"/>
    <w:rsid w:val="001B2958"/>
    <w:rsid w:val="001B2A04"/>
    <w:rsid w:val="001B2FD9"/>
    <w:rsid w:val="001B315B"/>
    <w:rsid w:val="001B356D"/>
    <w:rsid w:val="001B3ACA"/>
    <w:rsid w:val="001B3DC2"/>
    <w:rsid w:val="001B4CF5"/>
    <w:rsid w:val="001B5DC4"/>
    <w:rsid w:val="001B5E81"/>
    <w:rsid w:val="001B61F7"/>
    <w:rsid w:val="001B6580"/>
    <w:rsid w:val="001B69AF"/>
    <w:rsid w:val="001B6A22"/>
    <w:rsid w:val="001B6A39"/>
    <w:rsid w:val="001B6BB1"/>
    <w:rsid w:val="001B78C5"/>
    <w:rsid w:val="001C05F4"/>
    <w:rsid w:val="001C0BA7"/>
    <w:rsid w:val="001C15BB"/>
    <w:rsid w:val="001C1781"/>
    <w:rsid w:val="001C1842"/>
    <w:rsid w:val="001C204F"/>
    <w:rsid w:val="001C2145"/>
    <w:rsid w:val="001C2A48"/>
    <w:rsid w:val="001C2A72"/>
    <w:rsid w:val="001C2B50"/>
    <w:rsid w:val="001C2D04"/>
    <w:rsid w:val="001C2FD5"/>
    <w:rsid w:val="001C381C"/>
    <w:rsid w:val="001C4F2B"/>
    <w:rsid w:val="001C5D8C"/>
    <w:rsid w:val="001C6244"/>
    <w:rsid w:val="001C6A25"/>
    <w:rsid w:val="001C72F0"/>
    <w:rsid w:val="001C7A1F"/>
    <w:rsid w:val="001C7B2C"/>
    <w:rsid w:val="001D02CF"/>
    <w:rsid w:val="001D0FC0"/>
    <w:rsid w:val="001D1092"/>
    <w:rsid w:val="001D11B6"/>
    <w:rsid w:val="001D1555"/>
    <w:rsid w:val="001D19B3"/>
    <w:rsid w:val="001D1A54"/>
    <w:rsid w:val="001D2370"/>
    <w:rsid w:val="001D24A0"/>
    <w:rsid w:val="001D2BD9"/>
    <w:rsid w:val="001D35F0"/>
    <w:rsid w:val="001D3FBC"/>
    <w:rsid w:val="001D436D"/>
    <w:rsid w:val="001D4468"/>
    <w:rsid w:val="001D49CD"/>
    <w:rsid w:val="001D4DAF"/>
    <w:rsid w:val="001D5043"/>
    <w:rsid w:val="001D5A2B"/>
    <w:rsid w:val="001D5C41"/>
    <w:rsid w:val="001D6E33"/>
    <w:rsid w:val="001D6F1A"/>
    <w:rsid w:val="001E0429"/>
    <w:rsid w:val="001E095F"/>
    <w:rsid w:val="001E1155"/>
    <w:rsid w:val="001E13CE"/>
    <w:rsid w:val="001E29D3"/>
    <w:rsid w:val="001E3406"/>
    <w:rsid w:val="001E3C44"/>
    <w:rsid w:val="001E3EF8"/>
    <w:rsid w:val="001E42E3"/>
    <w:rsid w:val="001E5C30"/>
    <w:rsid w:val="001E7422"/>
    <w:rsid w:val="001E749B"/>
    <w:rsid w:val="001E777A"/>
    <w:rsid w:val="001E7BAD"/>
    <w:rsid w:val="001F03A8"/>
    <w:rsid w:val="001F0A2E"/>
    <w:rsid w:val="001F0BD8"/>
    <w:rsid w:val="001F0D51"/>
    <w:rsid w:val="001F0E61"/>
    <w:rsid w:val="001F16F5"/>
    <w:rsid w:val="001F19A0"/>
    <w:rsid w:val="001F2CA3"/>
    <w:rsid w:val="001F38C5"/>
    <w:rsid w:val="001F3BE1"/>
    <w:rsid w:val="001F3C8D"/>
    <w:rsid w:val="001F406D"/>
    <w:rsid w:val="001F4BA6"/>
    <w:rsid w:val="001F4D65"/>
    <w:rsid w:val="001F4E11"/>
    <w:rsid w:val="001F5100"/>
    <w:rsid w:val="001F56FE"/>
    <w:rsid w:val="001F59FB"/>
    <w:rsid w:val="001F607C"/>
    <w:rsid w:val="001F60E8"/>
    <w:rsid w:val="001F6429"/>
    <w:rsid w:val="001F70AE"/>
    <w:rsid w:val="001F769D"/>
    <w:rsid w:val="001F778A"/>
    <w:rsid w:val="001F7F39"/>
    <w:rsid w:val="0020002A"/>
    <w:rsid w:val="00200246"/>
    <w:rsid w:val="00200A5E"/>
    <w:rsid w:val="00201CF3"/>
    <w:rsid w:val="00202615"/>
    <w:rsid w:val="00202915"/>
    <w:rsid w:val="00202F3B"/>
    <w:rsid w:val="00203005"/>
    <w:rsid w:val="00203CFE"/>
    <w:rsid w:val="0020470D"/>
    <w:rsid w:val="00204A94"/>
    <w:rsid w:val="00204DFA"/>
    <w:rsid w:val="002050D1"/>
    <w:rsid w:val="00205224"/>
    <w:rsid w:val="002055B8"/>
    <w:rsid w:val="0020567C"/>
    <w:rsid w:val="00206191"/>
    <w:rsid w:val="002063D5"/>
    <w:rsid w:val="00207597"/>
    <w:rsid w:val="00210318"/>
    <w:rsid w:val="00210411"/>
    <w:rsid w:val="0021045E"/>
    <w:rsid w:val="00211434"/>
    <w:rsid w:val="00211A60"/>
    <w:rsid w:val="00211A9C"/>
    <w:rsid w:val="00211CCA"/>
    <w:rsid w:val="002128FE"/>
    <w:rsid w:val="00212BB9"/>
    <w:rsid w:val="00214167"/>
    <w:rsid w:val="00215131"/>
    <w:rsid w:val="00215577"/>
    <w:rsid w:val="00215C51"/>
    <w:rsid w:val="002167B3"/>
    <w:rsid w:val="00216809"/>
    <w:rsid w:val="002168AA"/>
    <w:rsid w:val="00216AE2"/>
    <w:rsid w:val="002179C6"/>
    <w:rsid w:val="00217F3A"/>
    <w:rsid w:val="0022013C"/>
    <w:rsid w:val="0022030D"/>
    <w:rsid w:val="00220BC0"/>
    <w:rsid w:val="002217F6"/>
    <w:rsid w:val="002220E9"/>
    <w:rsid w:val="0022223C"/>
    <w:rsid w:val="0022290F"/>
    <w:rsid w:val="00223131"/>
    <w:rsid w:val="0022419B"/>
    <w:rsid w:val="00224507"/>
    <w:rsid w:val="00224559"/>
    <w:rsid w:val="0022494D"/>
    <w:rsid w:val="00225EFB"/>
    <w:rsid w:val="00226270"/>
    <w:rsid w:val="00226409"/>
    <w:rsid w:val="00226E3A"/>
    <w:rsid w:val="002271FD"/>
    <w:rsid w:val="002277FE"/>
    <w:rsid w:val="0023025F"/>
    <w:rsid w:val="00231569"/>
    <w:rsid w:val="00231BB9"/>
    <w:rsid w:val="002326D8"/>
    <w:rsid w:val="00232782"/>
    <w:rsid w:val="00232B06"/>
    <w:rsid w:val="00232D34"/>
    <w:rsid w:val="00232DAD"/>
    <w:rsid w:val="00233130"/>
    <w:rsid w:val="0023327A"/>
    <w:rsid w:val="002338F0"/>
    <w:rsid w:val="00233A87"/>
    <w:rsid w:val="002345AC"/>
    <w:rsid w:val="002359B4"/>
    <w:rsid w:val="00235F7D"/>
    <w:rsid w:val="00236A24"/>
    <w:rsid w:val="00236F2F"/>
    <w:rsid w:val="00237630"/>
    <w:rsid w:val="002378F2"/>
    <w:rsid w:val="00237E04"/>
    <w:rsid w:val="00237F12"/>
    <w:rsid w:val="00240F55"/>
    <w:rsid w:val="00241335"/>
    <w:rsid w:val="002419E2"/>
    <w:rsid w:val="00242E29"/>
    <w:rsid w:val="002439DE"/>
    <w:rsid w:val="002445EF"/>
    <w:rsid w:val="00246870"/>
    <w:rsid w:val="002468E3"/>
    <w:rsid w:val="00246EA7"/>
    <w:rsid w:val="00247003"/>
    <w:rsid w:val="00247324"/>
    <w:rsid w:val="00247449"/>
    <w:rsid w:val="002477E8"/>
    <w:rsid w:val="00247D43"/>
    <w:rsid w:val="00247F17"/>
    <w:rsid w:val="00250AC8"/>
    <w:rsid w:val="00251350"/>
    <w:rsid w:val="00251D84"/>
    <w:rsid w:val="00251F75"/>
    <w:rsid w:val="00252D66"/>
    <w:rsid w:val="00253564"/>
    <w:rsid w:val="00254BB8"/>
    <w:rsid w:val="00254BBF"/>
    <w:rsid w:val="00254C5E"/>
    <w:rsid w:val="00254EB3"/>
    <w:rsid w:val="00255D1E"/>
    <w:rsid w:val="002563D0"/>
    <w:rsid w:val="00256451"/>
    <w:rsid w:val="0025683B"/>
    <w:rsid w:val="0025752A"/>
    <w:rsid w:val="00257B2F"/>
    <w:rsid w:val="00257FD5"/>
    <w:rsid w:val="00260173"/>
    <w:rsid w:val="0026041F"/>
    <w:rsid w:val="00261F62"/>
    <w:rsid w:val="00262EEA"/>
    <w:rsid w:val="002632C9"/>
    <w:rsid w:val="0026346B"/>
    <w:rsid w:val="002635CF"/>
    <w:rsid w:val="002638AE"/>
    <w:rsid w:val="00264478"/>
    <w:rsid w:val="00264CCA"/>
    <w:rsid w:val="00265595"/>
    <w:rsid w:val="00265C2B"/>
    <w:rsid w:val="00265E79"/>
    <w:rsid w:val="002662ED"/>
    <w:rsid w:val="002663E8"/>
    <w:rsid w:val="00266677"/>
    <w:rsid w:val="002672C6"/>
    <w:rsid w:val="002678D7"/>
    <w:rsid w:val="0027014E"/>
    <w:rsid w:val="00270900"/>
    <w:rsid w:val="00270D89"/>
    <w:rsid w:val="00270FCB"/>
    <w:rsid w:val="00271120"/>
    <w:rsid w:val="00271785"/>
    <w:rsid w:val="00271EE7"/>
    <w:rsid w:val="00272011"/>
    <w:rsid w:val="00272255"/>
    <w:rsid w:val="00273330"/>
    <w:rsid w:val="00273B7F"/>
    <w:rsid w:val="0027475D"/>
    <w:rsid w:val="00274F41"/>
    <w:rsid w:val="00275179"/>
    <w:rsid w:val="00275239"/>
    <w:rsid w:val="002755D6"/>
    <w:rsid w:val="00275ADB"/>
    <w:rsid w:val="00275FAE"/>
    <w:rsid w:val="0027610F"/>
    <w:rsid w:val="002763D5"/>
    <w:rsid w:val="00277B8A"/>
    <w:rsid w:val="0028073C"/>
    <w:rsid w:val="00281422"/>
    <w:rsid w:val="00282B50"/>
    <w:rsid w:val="0028399B"/>
    <w:rsid w:val="00283F42"/>
    <w:rsid w:val="00284799"/>
    <w:rsid w:val="00284D84"/>
    <w:rsid w:val="00285647"/>
    <w:rsid w:val="002858F0"/>
    <w:rsid w:val="00285982"/>
    <w:rsid w:val="002859A8"/>
    <w:rsid w:val="00285BB0"/>
    <w:rsid w:val="00286993"/>
    <w:rsid w:val="00286D4B"/>
    <w:rsid w:val="00287007"/>
    <w:rsid w:val="00287464"/>
    <w:rsid w:val="0028764A"/>
    <w:rsid w:val="00287F53"/>
    <w:rsid w:val="00287FF0"/>
    <w:rsid w:val="00290C06"/>
    <w:rsid w:val="002914DC"/>
    <w:rsid w:val="00291F17"/>
    <w:rsid w:val="002925BD"/>
    <w:rsid w:val="00292616"/>
    <w:rsid w:val="00292F59"/>
    <w:rsid w:val="002937A0"/>
    <w:rsid w:val="00293C85"/>
    <w:rsid w:val="002945D8"/>
    <w:rsid w:val="00294C2E"/>
    <w:rsid w:val="00295124"/>
    <w:rsid w:val="002955BC"/>
    <w:rsid w:val="0029564A"/>
    <w:rsid w:val="00295815"/>
    <w:rsid w:val="00295E45"/>
    <w:rsid w:val="00296BCC"/>
    <w:rsid w:val="0029732C"/>
    <w:rsid w:val="0029777A"/>
    <w:rsid w:val="00297D80"/>
    <w:rsid w:val="002A0797"/>
    <w:rsid w:val="002A09BA"/>
    <w:rsid w:val="002A0CA3"/>
    <w:rsid w:val="002A0DF2"/>
    <w:rsid w:val="002A10DA"/>
    <w:rsid w:val="002A1183"/>
    <w:rsid w:val="002A19FC"/>
    <w:rsid w:val="002A2536"/>
    <w:rsid w:val="002A3770"/>
    <w:rsid w:val="002A39D8"/>
    <w:rsid w:val="002A3D3F"/>
    <w:rsid w:val="002A3E1D"/>
    <w:rsid w:val="002A3E6C"/>
    <w:rsid w:val="002A403E"/>
    <w:rsid w:val="002A484B"/>
    <w:rsid w:val="002A4C86"/>
    <w:rsid w:val="002A4F70"/>
    <w:rsid w:val="002A50BA"/>
    <w:rsid w:val="002A50E5"/>
    <w:rsid w:val="002A5C22"/>
    <w:rsid w:val="002A5D6A"/>
    <w:rsid w:val="002A5D8B"/>
    <w:rsid w:val="002A5E92"/>
    <w:rsid w:val="002A6245"/>
    <w:rsid w:val="002A742A"/>
    <w:rsid w:val="002A74BA"/>
    <w:rsid w:val="002A77E0"/>
    <w:rsid w:val="002A78B2"/>
    <w:rsid w:val="002A7939"/>
    <w:rsid w:val="002B0051"/>
    <w:rsid w:val="002B09C7"/>
    <w:rsid w:val="002B138F"/>
    <w:rsid w:val="002B1461"/>
    <w:rsid w:val="002B1641"/>
    <w:rsid w:val="002B1C88"/>
    <w:rsid w:val="002B2748"/>
    <w:rsid w:val="002B29EC"/>
    <w:rsid w:val="002B2FFD"/>
    <w:rsid w:val="002B4507"/>
    <w:rsid w:val="002B4A1F"/>
    <w:rsid w:val="002B4F46"/>
    <w:rsid w:val="002B4F5C"/>
    <w:rsid w:val="002B59C0"/>
    <w:rsid w:val="002B6A9E"/>
    <w:rsid w:val="002B753F"/>
    <w:rsid w:val="002B7821"/>
    <w:rsid w:val="002B78A5"/>
    <w:rsid w:val="002B7C16"/>
    <w:rsid w:val="002B7CD2"/>
    <w:rsid w:val="002B7CFE"/>
    <w:rsid w:val="002C05A7"/>
    <w:rsid w:val="002C0C4E"/>
    <w:rsid w:val="002C0C52"/>
    <w:rsid w:val="002C0F52"/>
    <w:rsid w:val="002C1028"/>
    <w:rsid w:val="002C124C"/>
    <w:rsid w:val="002C1B3B"/>
    <w:rsid w:val="002C2CD2"/>
    <w:rsid w:val="002C2D08"/>
    <w:rsid w:val="002C2D8F"/>
    <w:rsid w:val="002C32F1"/>
    <w:rsid w:val="002C3E86"/>
    <w:rsid w:val="002C4848"/>
    <w:rsid w:val="002C48ED"/>
    <w:rsid w:val="002C536A"/>
    <w:rsid w:val="002C731F"/>
    <w:rsid w:val="002C74E7"/>
    <w:rsid w:val="002C754D"/>
    <w:rsid w:val="002C75E8"/>
    <w:rsid w:val="002C7C5D"/>
    <w:rsid w:val="002D0330"/>
    <w:rsid w:val="002D0CD8"/>
    <w:rsid w:val="002D0E09"/>
    <w:rsid w:val="002D0E3B"/>
    <w:rsid w:val="002D1D16"/>
    <w:rsid w:val="002D2182"/>
    <w:rsid w:val="002D26F6"/>
    <w:rsid w:val="002D2845"/>
    <w:rsid w:val="002D29A0"/>
    <w:rsid w:val="002D2D2B"/>
    <w:rsid w:val="002D2F46"/>
    <w:rsid w:val="002D3B9D"/>
    <w:rsid w:val="002D458E"/>
    <w:rsid w:val="002D5002"/>
    <w:rsid w:val="002D6649"/>
    <w:rsid w:val="002D6A7E"/>
    <w:rsid w:val="002D6F24"/>
    <w:rsid w:val="002D70C0"/>
    <w:rsid w:val="002D75A0"/>
    <w:rsid w:val="002E127B"/>
    <w:rsid w:val="002E1669"/>
    <w:rsid w:val="002E1F7B"/>
    <w:rsid w:val="002E2192"/>
    <w:rsid w:val="002E2390"/>
    <w:rsid w:val="002E30DA"/>
    <w:rsid w:val="002E3325"/>
    <w:rsid w:val="002E3AD1"/>
    <w:rsid w:val="002E5498"/>
    <w:rsid w:val="002E6018"/>
    <w:rsid w:val="002E654D"/>
    <w:rsid w:val="002E68A2"/>
    <w:rsid w:val="002E69D2"/>
    <w:rsid w:val="002E6D8F"/>
    <w:rsid w:val="002E7558"/>
    <w:rsid w:val="002E7618"/>
    <w:rsid w:val="002E7A6F"/>
    <w:rsid w:val="002E7EF2"/>
    <w:rsid w:val="002F01DD"/>
    <w:rsid w:val="002F01F4"/>
    <w:rsid w:val="002F02E1"/>
    <w:rsid w:val="002F080F"/>
    <w:rsid w:val="002F0C25"/>
    <w:rsid w:val="002F1D3F"/>
    <w:rsid w:val="002F1D4A"/>
    <w:rsid w:val="002F1EF0"/>
    <w:rsid w:val="002F20A0"/>
    <w:rsid w:val="002F3828"/>
    <w:rsid w:val="002F4395"/>
    <w:rsid w:val="002F45E5"/>
    <w:rsid w:val="002F45EB"/>
    <w:rsid w:val="002F47A7"/>
    <w:rsid w:val="002F47A8"/>
    <w:rsid w:val="002F4BBF"/>
    <w:rsid w:val="002F4DDA"/>
    <w:rsid w:val="002F4F59"/>
    <w:rsid w:val="002F57D4"/>
    <w:rsid w:val="002F5E4F"/>
    <w:rsid w:val="002F601A"/>
    <w:rsid w:val="002F648D"/>
    <w:rsid w:val="002F6F46"/>
    <w:rsid w:val="002F706B"/>
    <w:rsid w:val="002F736B"/>
    <w:rsid w:val="002F76CB"/>
    <w:rsid w:val="002F7D4B"/>
    <w:rsid w:val="002F7FB3"/>
    <w:rsid w:val="00300161"/>
    <w:rsid w:val="00301144"/>
    <w:rsid w:val="003017F4"/>
    <w:rsid w:val="00302D15"/>
    <w:rsid w:val="0030320B"/>
    <w:rsid w:val="00303292"/>
    <w:rsid w:val="00303776"/>
    <w:rsid w:val="00303F09"/>
    <w:rsid w:val="003041AA"/>
    <w:rsid w:val="0030472F"/>
    <w:rsid w:val="003051CE"/>
    <w:rsid w:val="00305DC8"/>
    <w:rsid w:val="00306469"/>
    <w:rsid w:val="0030646F"/>
    <w:rsid w:val="00306A7C"/>
    <w:rsid w:val="00306B9B"/>
    <w:rsid w:val="00306DD7"/>
    <w:rsid w:val="00307606"/>
    <w:rsid w:val="003111BA"/>
    <w:rsid w:val="003118A4"/>
    <w:rsid w:val="00311B07"/>
    <w:rsid w:val="00311BA6"/>
    <w:rsid w:val="00311E50"/>
    <w:rsid w:val="0031210F"/>
    <w:rsid w:val="003124AE"/>
    <w:rsid w:val="00312676"/>
    <w:rsid w:val="00312A59"/>
    <w:rsid w:val="00313923"/>
    <w:rsid w:val="00313A60"/>
    <w:rsid w:val="00313EB4"/>
    <w:rsid w:val="00313FC4"/>
    <w:rsid w:val="003145BC"/>
    <w:rsid w:val="00314E7C"/>
    <w:rsid w:val="00315868"/>
    <w:rsid w:val="00315A68"/>
    <w:rsid w:val="00315CC6"/>
    <w:rsid w:val="0031616F"/>
    <w:rsid w:val="00316242"/>
    <w:rsid w:val="00316EC9"/>
    <w:rsid w:val="00316FCE"/>
    <w:rsid w:val="00317103"/>
    <w:rsid w:val="003172E6"/>
    <w:rsid w:val="00317504"/>
    <w:rsid w:val="00317FF6"/>
    <w:rsid w:val="00320554"/>
    <w:rsid w:val="0032198C"/>
    <w:rsid w:val="00322429"/>
    <w:rsid w:val="00322E9B"/>
    <w:rsid w:val="00323CA8"/>
    <w:rsid w:val="00323DA4"/>
    <w:rsid w:val="00323E65"/>
    <w:rsid w:val="00323F38"/>
    <w:rsid w:val="00324194"/>
    <w:rsid w:val="00324833"/>
    <w:rsid w:val="00324CF7"/>
    <w:rsid w:val="003254A2"/>
    <w:rsid w:val="003262D1"/>
    <w:rsid w:val="0032679C"/>
    <w:rsid w:val="003275FA"/>
    <w:rsid w:val="003276EB"/>
    <w:rsid w:val="00327987"/>
    <w:rsid w:val="00327D79"/>
    <w:rsid w:val="00330207"/>
    <w:rsid w:val="00330386"/>
    <w:rsid w:val="00330DA3"/>
    <w:rsid w:val="00330DAF"/>
    <w:rsid w:val="00330DB2"/>
    <w:rsid w:val="00331719"/>
    <w:rsid w:val="00331C5F"/>
    <w:rsid w:val="00331DA9"/>
    <w:rsid w:val="003327D2"/>
    <w:rsid w:val="0033317C"/>
    <w:rsid w:val="00333409"/>
    <w:rsid w:val="00333905"/>
    <w:rsid w:val="00333D9F"/>
    <w:rsid w:val="00335264"/>
    <w:rsid w:val="00335ABD"/>
    <w:rsid w:val="0033633A"/>
    <w:rsid w:val="0033665C"/>
    <w:rsid w:val="00336C8C"/>
    <w:rsid w:val="00337130"/>
    <w:rsid w:val="0033786E"/>
    <w:rsid w:val="00337A6E"/>
    <w:rsid w:val="00340273"/>
    <w:rsid w:val="00340601"/>
    <w:rsid w:val="00341129"/>
    <w:rsid w:val="00342989"/>
    <w:rsid w:val="00344422"/>
    <w:rsid w:val="00345326"/>
    <w:rsid w:val="003456C5"/>
    <w:rsid w:val="00345DF9"/>
    <w:rsid w:val="00345EC0"/>
    <w:rsid w:val="00346814"/>
    <w:rsid w:val="003469C6"/>
    <w:rsid w:val="003469E1"/>
    <w:rsid w:val="003471EE"/>
    <w:rsid w:val="003474FB"/>
    <w:rsid w:val="00347B31"/>
    <w:rsid w:val="00347CBB"/>
    <w:rsid w:val="00350109"/>
    <w:rsid w:val="00350579"/>
    <w:rsid w:val="00350DA9"/>
    <w:rsid w:val="003522C3"/>
    <w:rsid w:val="003523EB"/>
    <w:rsid w:val="00353169"/>
    <w:rsid w:val="00353410"/>
    <w:rsid w:val="003534D5"/>
    <w:rsid w:val="00353EA9"/>
    <w:rsid w:val="003542FC"/>
    <w:rsid w:val="00355023"/>
    <w:rsid w:val="0035533A"/>
    <w:rsid w:val="00355366"/>
    <w:rsid w:val="00355F7C"/>
    <w:rsid w:val="003569FB"/>
    <w:rsid w:val="003572F1"/>
    <w:rsid w:val="003577B0"/>
    <w:rsid w:val="00357826"/>
    <w:rsid w:val="003607DB"/>
    <w:rsid w:val="00360A0E"/>
    <w:rsid w:val="00360AA5"/>
    <w:rsid w:val="00361582"/>
    <w:rsid w:val="00362937"/>
    <w:rsid w:val="00362E10"/>
    <w:rsid w:val="0036509F"/>
    <w:rsid w:val="00365198"/>
    <w:rsid w:val="0036774C"/>
    <w:rsid w:val="00370C31"/>
    <w:rsid w:val="00370DA8"/>
    <w:rsid w:val="003714BE"/>
    <w:rsid w:val="00371BDC"/>
    <w:rsid w:val="00372496"/>
    <w:rsid w:val="003725DC"/>
    <w:rsid w:val="00372831"/>
    <w:rsid w:val="00372A9E"/>
    <w:rsid w:val="00372E2E"/>
    <w:rsid w:val="003733FA"/>
    <w:rsid w:val="0037397B"/>
    <w:rsid w:val="00373A84"/>
    <w:rsid w:val="00373E2E"/>
    <w:rsid w:val="00373FA5"/>
    <w:rsid w:val="00375135"/>
    <w:rsid w:val="00375EFF"/>
    <w:rsid w:val="0037649F"/>
    <w:rsid w:val="003765F8"/>
    <w:rsid w:val="003778BF"/>
    <w:rsid w:val="0038026B"/>
    <w:rsid w:val="0038064F"/>
    <w:rsid w:val="00380F75"/>
    <w:rsid w:val="0038115F"/>
    <w:rsid w:val="00381947"/>
    <w:rsid w:val="003822EF"/>
    <w:rsid w:val="00382491"/>
    <w:rsid w:val="0038383F"/>
    <w:rsid w:val="003842DD"/>
    <w:rsid w:val="0038542F"/>
    <w:rsid w:val="00385CEE"/>
    <w:rsid w:val="0038609C"/>
    <w:rsid w:val="0038640F"/>
    <w:rsid w:val="00386454"/>
    <w:rsid w:val="00386F15"/>
    <w:rsid w:val="00390791"/>
    <w:rsid w:val="003911BA"/>
    <w:rsid w:val="00391433"/>
    <w:rsid w:val="00391D7A"/>
    <w:rsid w:val="00392FBD"/>
    <w:rsid w:val="003933BA"/>
    <w:rsid w:val="00394709"/>
    <w:rsid w:val="0039498B"/>
    <w:rsid w:val="003949EB"/>
    <w:rsid w:val="003954B5"/>
    <w:rsid w:val="00396234"/>
    <w:rsid w:val="00396587"/>
    <w:rsid w:val="003A07F0"/>
    <w:rsid w:val="003A0A3C"/>
    <w:rsid w:val="003A0AC4"/>
    <w:rsid w:val="003A1063"/>
    <w:rsid w:val="003A1A64"/>
    <w:rsid w:val="003A1F96"/>
    <w:rsid w:val="003A1FD0"/>
    <w:rsid w:val="003A231E"/>
    <w:rsid w:val="003A26AE"/>
    <w:rsid w:val="003A2DC0"/>
    <w:rsid w:val="003A334A"/>
    <w:rsid w:val="003A38BF"/>
    <w:rsid w:val="003A39A4"/>
    <w:rsid w:val="003A3BB9"/>
    <w:rsid w:val="003A3EF7"/>
    <w:rsid w:val="003A45B2"/>
    <w:rsid w:val="003A4D81"/>
    <w:rsid w:val="003A50D6"/>
    <w:rsid w:val="003A70D3"/>
    <w:rsid w:val="003A7201"/>
    <w:rsid w:val="003A78E3"/>
    <w:rsid w:val="003B02CB"/>
    <w:rsid w:val="003B0810"/>
    <w:rsid w:val="003B09A6"/>
    <w:rsid w:val="003B0A63"/>
    <w:rsid w:val="003B1BEE"/>
    <w:rsid w:val="003B1BFB"/>
    <w:rsid w:val="003B2B84"/>
    <w:rsid w:val="003B2C19"/>
    <w:rsid w:val="003B2C24"/>
    <w:rsid w:val="003B2FC8"/>
    <w:rsid w:val="003B341B"/>
    <w:rsid w:val="003B44E7"/>
    <w:rsid w:val="003B4519"/>
    <w:rsid w:val="003B4740"/>
    <w:rsid w:val="003B4F41"/>
    <w:rsid w:val="003B5565"/>
    <w:rsid w:val="003B5585"/>
    <w:rsid w:val="003B5868"/>
    <w:rsid w:val="003B5A6F"/>
    <w:rsid w:val="003B5B87"/>
    <w:rsid w:val="003B5D86"/>
    <w:rsid w:val="003B6017"/>
    <w:rsid w:val="003B65E7"/>
    <w:rsid w:val="003B71E0"/>
    <w:rsid w:val="003B765C"/>
    <w:rsid w:val="003B7DE3"/>
    <w:rsid w:val="003C0CF3"/>
    <w:rsid w:val="003C0D3D"/>
    <w:rsid w:val="003C0FDB"/>
    <w:rsid w:val="003C1492"/>
    <w:rsid w:val="003C1E98"/>
    <w:rsid w:val="003C31C2"/>
    <w:rsid w:val="003C31D8"/>
    <w:rsid w:val="003C38D2"/>
    <w:rsid w:val="003C3DB0"/>
    <w:rsid w:val="003C440E"/>
    <w:rsid w:val="003C44F8"/>
    <w:rsid w:val="003C4875"/>
    <w:rsid w:val="003C4953"/>
    <w:rsid w:val="003C4B01"/>
    <w:rsid w:val="003C57C2"/>
    <w:rsid w:val="003C5B1E"/>
    <w:rsid w:val="003C5B93"/>
    <w:rsid w:val="003C5FED"/>
    <w:rsid w:val="003C6CCA"/>
    <w:rsid w:val="003C7DAA"/>
    <w:rsid w:val="003C7FAD"/>
    <w:rsid w:val="003D03D7"/>
    <w:rsid w:val="003D19B5"/>
    <w:rsid w:val="003D2315"/>
    <w:rsid w:val="003D2FAE"/>
    <w:rsid w:val="003D349D"/>
    <w:rsid w:val="003D4D6D"/>
    <w:rsid w:val="003D4EFE"/>
    <w:rsid w:val="003D4FE8"/>
    <w:rsid w:val="003D5150"/>
    <w:rsid w:val="003D65B3"/>
    <w:rsid w:val="003D67BD"/>
    <w:rsid w:val="003D6AF8"/>
    <w:rsid w:val="003D6FCD"/>
    <w:rsid w:val="003D7793"/>
    <w:rsid w:val="003D7889"/>
    <w:rsid w:val="003D78DF"/>
    <w:rsid w:val="003D7AEC"/>
    <w:rsid w:val="003D7D43"/>
    <w:rsid w:val="003D7F02"/>
    <w:rsid w:val="003E0160"/>
    <w:rsid w:val="003E01D2"/>
    <w:rsid w:val="003E0DA0"/>
    <w:rsid w:val="003E0E46"/>
    <w:rsid w:val="003E1038"/>
    <w:rsid w:val="003E1408"/>
    <w:rsid w:val="003E175F"/>
    <w:rsid w:val="003E2027"/>
    <w:rsid w:val="003E2347"/>
    <w:rsid w:val="003E23B5"/>
    <w:rsid w:val="003E2617"/>
    <w:rsid w:val="003E283F"/>
    <w:rsid w:val="003E2A35"/>
    <w:rsid w:val="003E3539"/>
    <w:rsid w:val="003E37DC"/>
    <w:rsid w:val="003E3C79"/>
    <w:rsid w:val="003E45C4"/>
    <w:rsid w:val="003E45E7"/>
    <w:rsid w:val="003E4759"/>
    <w:rsid w:val="003E7240"/>
    <w:rsid w:val="003E72AB"/>
    <w:rsid w:val="003F03DB"/>
    <w:rsid w:val="003F3513"/>
    <w:rsid w:val="003F382E"/>
    <w:rsid w:val="003F3B7B"/>
    <w:rsid w:val="003F3F91"/>
    <w:rsid w:val="003F4BA1"/>
    <w:rsid w:val="003F51C3"/>
    <w:rsid w:val="003F56F3"/>
    <w:rsid w:val="003F5A58"/>
    <w:rsid w:val="003F6275"/>
    <w:rsid w:val="003F74BE"/>
    <w:rsid w:val="00400161"/>
    <w:rsid w:val="00400348"/>
    <w:rsid w:val="00400A83"/>
    <w:rsid w:val="00401821"/>
    <w:rsid w:val="004031CE"/>
    <w:rsid w:val="004044B2"/>
    <w:rsid w:val="004047F6"/>
    <w:rsid w:val="00405417"/>
    <w:rsid w:val="00405695"/>
    <w:rsid w:val="0040569B"/>
    <w:rsid w:val="00405854"/>
    <w:rsid w:val="004058D3"/>
    <w:rsid w:val="00405FE6"/>
    <w:rsid w:val="004060F5"/>
    <w:rsid w:val="004067A8"/>
    <w:rsid w:val="00406991"/>
    <w:rsid w:val="00406C0D"/>
    <w:rsid w:val="00406C8C"/>
    <w:rsid w:val="0040704C"/>
    <w:rsid w:val="004073D7"/>
    <w:rsid w:val="00407689"/>
    <w:rsid w:val="00407BAB"/>
    <w:rsid w:val="00410548"/>
    <w:rsid w:val="004105D8"/>
    <w:rsid w:val="00410A93"/>
    <w:rsid w:val="004111D6"/>
    <w:rsid w:val="00412136"/>
    <w:rsid w:val="0041285F"/>
    <w:rsid w:val="00412C80"/>
    <w:rsid w:val="00412DD0"/>
    <w:rsid w:val="00413509"/>
    <w:rsid w:val="0041443B"/>
    <w:rsid w:val="00414831"/>
    <w:rsid w:val="0041508E"/>
    <w:rsid w:val="0041578A"/>
    <w:rsid w:val="00415C01"/>
    <w:rsid w:val="0041603F"/>
    <w:rsid w:val="004166A8"/>
    <w:rsid w:val="004166CF"/>
    <w:rsid w:val="0041671D"/>
    <w:rsid w:val="0041698C"/>
    <w:rsid w:val="00417158"/>
    <w:rsid w:val="0042038D"/>
    <w:rsid w:val="004226AA"/>
    <w:rsid w:val="00422A68"/>
    <w:rsid w:val="00423131"/>
    <w:rsid w:val="00424142"/>
    <w:rsid w:val="0042537F"/>
    <w:rsid w:val="004253FF"/>
    <w:rsid w:val="00425579"/>
    <w:rsid w:val="00425D08"/>
    <w:rsid w:val="00426B9B"/>
    <w:rsid w:val="0042729A"/>
    <w:rsid w:val="00427DBF"/>
    <w:rsid w:val="00430A4A"/>
    <w:rsid w:val="004313A6"/>
    <w:rsid w:val="00431BD2"/>
    <w:rsid w:val="00432677"/>
    <w:rsid w:val="00432913"/>
    <w:rsid w:val="00432C1A"/>
    <w:rsid w:val="00433466"/>
    <w:rsid w:val="00433BEB"/>
    <w:rsid w:val="00433E32"/>
    <w:rsid w:val="004342FE"/>
    <w:rsid w:val="00434776"/>
    <w:rsid w:val="00434C11"/>
    <w:rsid w:val="00434DF2"/>
    <w:rsid w:val="00434FD9"/>
    <w:rsid w:val="00435E3E"/>
    <w:rsid w:val="00435F8C"/>
    <w:rsid w:val="004361B2"/>
    <w:rsid w:val="004367B3"/>
    <w:rsid w:val="00436B76"/>
    <w:rsid w:val="00436F31"/>
    <w:rsid w:val="004371EE"/>
    <w:rsid w:val="004420BB"/>
    <w:rsid w:val="00442982"/>
    <w:rsid w:val="00442C7F"/>
    <w:rsid w:val="00442CBD"/>
    <w:rsid w:val="004430A7"/>
    <w:rsid w:val="004433C9"/>
    <w:rsid w:val="004438B1"/>
    <w:rsid w:val="00443A2F"/>
    <w:rsid w:val="00444F1D"/>
    <w:rsid w:val="004453C5"/>
    <w:rsid w:val="00445BD5"/>
    <w:rsid w:val="004463A8"/>
    <w:rsid w:val="004475F4"/>
    <w:rsid w:val="00450596"/>
    <w:rsid w:val="00450C85"/>
    <w:rsid w:val="00450CF5"/>
    <w:rsid w:val="00451067"/>
    <w:rsid w:val="0045243C"/>
    <w:rsid w:val="00452DFB"/>
    <w:rsid w:val="0045396E"/>
    <w:rsid w:val="004539B1"/>
    <w:rsid w:val="00453CF3"/>
    <w:rsid w:val="0045546A"/>
    <w:rsid w:val="00457044"/>
    <w:rsid w:val="0045774E"/>
    <w:rsid w:val="0046047E"/>
    <w:rsid w:val="00460A53"/>
    <w:rsid w:val="00461A21"/>
    <w:rsid w:val="00461FA0"/>
    <w:rsid w:val="00462712"/>
    <w:rsid w:val="00463F2F"/>
    <w:rsid w:val="00463F8E"/>
    <w:rsid w:val="00465085"/>
    <w:rsid w:val="004651EF"/>
    <w:rsid w:val="00465658"/>
    <w:rsid w:val="00465E21"/>
    <w:rsid w:val="00466BAB"/>
    <w:rsid w:val="00467C6E"/>
    <w:rsid w:val="0047154C"/>
    <w:rsid w:val="00471932"/>
    <w:rsid w:val="00471E8F"/>
    <w:rsid w:val="00472E93"/>
    <w:rsid w:val="004730D1"/>
    <w:rsid w:val="0047311E"/>
    <w:rsid w:val="004736A7"/>
    <w:rsid w:val="004738B1"/>
    <w:rsid w:val="00473BCD"/>
    <w:rsid w:val="00473F39"/>
    <w:rsid w:val="00474E60"/>
    <w:rsid w:val="00475A62"/>
    <w:rsid w:val="00476032"/>
    <w:rsid w:val="004763E0"/>
    <w:rsid w:val="00476AE0"/>
    <w:rsid w:val="00480785"/>
    <w:rsid w:val="00480D05"/>
    <w:rsid w:val="004817AD"/>
    <w:rsid w:val="004817F5"/>
    <w:rsid w:val="004837C6"/>
    <w:rsid w:val="004837C9"/>
    <w:rsid w:val="00484339"/>
    <w:rsid w:val="004849A2"/>
    <w:rsid w:val="00485166"/>
    <w:rsid w:val="00485342"/>
    <w:rsid w:val="004854D8"/>
    <w:rsid w:val="004858B7"/>
    <w:rsid w:val="00485AA4"/>
    <w:rsid w:val="00486194"/>
    <w:rsid w:val="00487ECD"/>
    <w:rsid w:val="00487FF7"/>
    <w:rsid w:val="00490879"/>
    <w:rsid w:val="004919BE"/>
    <w:rsid w:val="00491B8D"/>
    <w:rsid w:val="004925DB"/>
    <w:rsid w:val="004926DE"/>
    <w:rsid w:val="00493BF9"/>
    <w:rsid w:val="00493FD8"/>
    <w:rsid w:val="004940F0"/>
    <w:rsid w:val="004947AD"/>
    <w:rsid w:val="00494943"/>
    <w:rsid w:val="00494B11"/>
    <w:rsid w:val="00494B84"/>
    <w:rsid w:val="00494C5D"/>
    <w:rsid w:val="00494C7C"/>
    <w:rsid w:val="004954B2"/>
    <w:rsid w:val="00495F2F"/>
    <w:rsid w:val="00495F90"/>
    <w:rsid w:val="004960C8"/>
    <w:rsid w:val="0049659E"/>
    <w:rsid w:val="0049680C"/>
    <w:rsid w:val="00496D32"/>
    <w:rsid w:val="004973C1"/>
    <w:rsid w:val="004975CE"/>
    <w:rsid w:val="0049767C"/>
    <w:rsid w:val="00497A93"/>
    <w:rsid w:val="004A0217"/>
    <w:rsid w:val="004A0900"/>
    <w:rsid w:val="004A1B02"/>
    <w:rsid w:val="004A1C7A"/>
    <w:rsid w:val="004A21BA"/>
    <w:rsid w:val="004A233E"/>
    <w:rsid w:val="004A2D25"/>
    <w:rsid w:val="004A2D3B"/>
    <w:rsid w:val="004A2DCD"/>
    <w:rsid w:val="004A3625"/>
    <w:rsid w:val="004A40D2"/>
    <w:rsid w:val="004A42B3"/>
    <w:rsid w:val="004A4485"/>
    <w:rsid w:val="004A4BC1"/>
    <w:rsid w:val="004A5211"/>
    <w:rsid w:val="004A5ACA"/>
    <w:rsid w:val="004A5DD5"/>
    <w:rsid w:val="004A6541"/>
    <w:rsid w:val="004A68D9"/>
    <w:rsid w:val="004A6D7A"/>
    <w:rsid w:val="004A6E4A"/>
    <w:rsid w:val="004A7446"/>
    <w:rsid w:val="004A77FA"/>
    <w:rsid w:val="004B066F"/>
    <w:rsid w:val="004B0787"/>
    <w:rsid w:val="004B0BBB"/>
    <w:rsid w:val="004B0D87"/>
    <w:rsid w:val="004B10D7"/>
    <w:rsid w:val="004B1361"/>
    <w:rsid w:val="004B16BD"/>
    <w:rsid w:val="004B1702"/>
    <w:rsid w:val="004B19CB"/>
    <w:rsid w:val="004B1CF1"/>
    <w:rsid w:val="004B1E07"/>
    <w:rsid w:val="004B2263"/>
    <w:rsid w:val="004B2A2D"/>
    <w:rsid w:val="004B2BC5"/>
    <w:rsid w:val="004B303A"/>
    <w:rsid w:val="004B38D1"/>
    <w:rsid w:val="004B3FBE"/>
    <w:rsid w:val="004B416A"/>
    <w:rsid w:val="004B45D0"/>
    <w:rsid w:val="004B49D2"/>
    <w:rsid w:val="004B5112"/>
    <w:rsid w:val="004B52CF"/>
    <w:rsid w:val="004B5308"/>
    <w:rsid w:val="004B541D"/>
    <w:rsid w:val="004B5DBD"/>
    <w:rsid w:val="004B6D87"/>
    <w:rsid w:val="004B7517"/>
    <w:rsid w:val="004C0571"/>
    <w:rsid w:val="004C06BE"/>
    <w:rsid w:val="004C0BE4"/>
    <w:rsid w:val="004C16D5"/>
    <w:rsid w:val="004C1AB3"/>
    <w:rsid w:val="004C2562"/>
    <w:rsid w:val="004C2932"/>
    <w:rsid w:val="004C2CBB"/>
    <w:rsid w:val="004C2DEE"/>
    <w:rsid w:val="004C2E26"/>
    <w:rsid w:val="004C347D"/>
    <w:rsid w:val="004C48BA"/>
    <w:rsid w:val="004C49B2"/>
    <w:rsid w:val="004C4B41"/>
    <w:rsid w:val="004C51FE"/>
    <w:rsid w:val="004C54D6"/>
    <w:rsid w:val="004C6146"/>
    <w:rsid w:val="004C6E77"/>
    <w:rsid w:val="004C722A"/>
    <w:rsid w:val="004C77B7"/>
    <w:rsid w:val="004D0BBF"/>
    <w:rsid w:val="004D0D8D"/>
    <w:rsid w:val="004D122F"/>
    <w:rsid w:val="004D157B"/>
    <w:rsid w:val="004D1A29"/>
    <w:rsid w:val="004D225A"/>
    <w:rsid w:val="004D2C87"/>
    <w:rsid w:val="004D2CA1"/>
    <w:rsid w:val="004D30C8"/>
    <w:rsid w:val="004D444F"/>
    <w:rsid w:val="004D4725"/>
    <w:rsid w:val="004D5128"/>
    <w:rsid w:val="004D5D5B"/>
    <w:rsid w:val="004D68E2"/>
    <w:rsid w:val="004D6943"/>
    <w:rsid w:val="004D6AC7"/>
    <w:rsid w:val="004D716B"/>
    <w:rsid w:val="004D7363"/>
    <w:rsid w:val="004D7E48"/>
    <w:rsid w:val="004E04EA"/>
    <w:rsid w:val="004E0633"/>
    <w:rsid w:val="004E13B3"/>
    <w:rsid w:val="004E1680"/>
    <w:rsid w:val="004E1A16"/>
    <w:rsid w:val="004E1ED2"/>
    <w:rsid w:val="004E1EEE"/>
    <w:rsid w:val="004E3530"/>
    <w:rsid w:val="004E50C6"/>
    <w:rsid w:val="004E53CE"/>
    <w:rsid w:val="004E5417"/>
    <w:rsid w:val="004E5BAD"/>
    <w:rsid w:val="004E62B9"/>
    <w:rsid w:val="004E6B28"/>
    <w:rsid w:val="004E72F0"/>
    <w:rsid w:val="004E7811"/>
    <w:rsid w:val="004E7C12"/>
    <w:rsid w:val="004F0140"/>
    <w:rsid w:val="004F16BD"/>
    <w:rsid w:val="004F183A"/>
    <w:rsid w:val="004F1E95"/>
    <w:rsid w:val="004F228E"/>
    <w:rsid w:val="004F3860"/>
    <w:rsid w:val="004F43E6"/>
    <w:rsid w:val="004F4738"/>
    <w:rsid w:val="004F493F"/>
    <w:rsid w:val="004F49C8"/>
    <w:rsid w:val="004F5961"/>
    <w:rsid w:val="004F5D2D"/>
    <w:rsid w:val="004F6E1D"/>
    <w:rsid w:val="004F6F25"/>
    <w:rsid w:val="004F705D"/>
    <w:rsid w:val="004F74A1"/>
    <w:rsid w:val="004F7C81"/>
    <w:rsid w:val="005000D6"/>
    <w:rsid w:val="00500122"/>
    <w:rsid w:val="00500AA6"/>
    <w:rsid w:val="00501517"/>
    <w:rsid w:val="00501D3D"/>
    <w:rsid w:val="00502C69"/>
    <w:rsid w:val="005030EA"/>
    <w:rsid w:val="0050334A"/>
    <w:rsid w:val="00503B02"/>
    <w:rsid w:val="00503E1B"/>
    <w:rsid w:val="00504012"/>
    <w:rsid w:val="005040F9"/>
    <w:rsid w:val="00504683"/>
    <w:rsid w:val="00504794"/>
    <w:rsid w:val="0050499B"/>
    <w:rsid w:val="00505521"/>
    <w:rsid w:val="00505B15"/>
    <w:rsid w:val="00505D3A"/>
    <w:rsid w:val="00505EBD"/>
    <w:rsid w:val="00507039"/>
    <w:rsid w:val="0050725E"/>
    <w:rsid w:val="0051008D"/>
    <w:rsid w:val="005101D5"/>
    <w:rsid w:val="00511EC1"/>
    <w:rsid w:val="005122D4"/>
    <w:rsid w:val="00512DE9"/>
    <w:rsid w:val="00513355"/>
    <w:rsid w:val="005133D5"/>
    <w:rsid w:val="00513773"/>
    <w:rsid w:val="005140C1"/>
    <w:rsid w:val="00514297"/>
    <w:rsid w:val="00514667"/>
    <w:rsid w:val="00514F45"/>
    <w:rsid w:val="005153AD"/>
    <w:rsid w:val="0051542F"/>
    <w:rsid w:val="005154FA"/>
    <w:rsid w:val="00515B20"/>
    <w:rsid w:val="00515BC7"/>
    <w:rsid w:val="00515E05"/>
    <w:rsid w:val="00516447"/>
    <w:rsid w:val="005179BB"/>
    <w:rsid w:val="00517A75"/>
    <w:rsid w:val="005200ED"/>
    <w:rsid w:val="00520365"/>
    <w:rsid w:val="0052052D"/>
    <w:rsid w:val="005211F7"/>
    <w:rsid w:val="0052219D"/>
    <w:rsid w:val="00522CBA"/>
    <w:rsid w:val="00522FDA"/>
    <w:rsid w:val="00523A78"/>
    <w:rsid w:val="00524183"/>
    <w:rsid w:val="0052436C"/>
    <w:rsid w:val="005246B2"/>
    <w:rsid w:val="00525008"/>
    <w:rsid w:val="005257A0"/>
    <w:rsid w:val="0052754A"/>
    <w:rsid w:val="00527968"/>
    <w:rsid w:val="00527DF4"/>
    <w:rsid w:val="00530050"/>
    <w:rsid w:val="00530EB0"/>
    <w:rsid w:val="00531868"/>
    <w:rsid w:val="00531A7C"/>
    <w:rsid w:val="00531AF6"/>
    <w:rsid w:val="005329B0"/>
    <w:rsid w:val="00533513"/>
    <w:rsid w:val="0053387C"/>
    <w:rsid w:val="0053424E"/>
    <w:rsid w:val="0053485F"/>
    <w:rsid w:val="00536A07"/>
    <w:rsid w:val="00536A9E"/>
    <w:rsid w:val="00536CA2"/>
    <w:rsid w:val="00536E05"/>
    <w:rsid w:val="00536FA4"/>
    <w:rsid w:val="005375CE"/>
    <w:rsid w:val="00537F33"/>
    <w:rsid w:val="00540282"/>
    <w:rsid w:val="00540730"/>
    <w:rsid w:val="00540C83"/>
    <w:rsid w:val="0054113E"/>
    <w:rsid w:val="00541327"/>
    <w:rsid w:val="00541783"/>
    <w:rsid w:val="005421C2"/>
    <w:rsid w:val="005424CA"/>
    <w:rsid w:val="0054382C"/>
    <w:rsid w:val="00543A9F"/>
    <w:rsid w:val="005440B4"/>
    <w:rsid w:val="00544A51"/>
    <w:rsid w:val="00544B6D"/>
    <w:rsid w:val="005458A3"/>
    <w:rsid w:val="0054619E"/>
    <w:rsid w:val="00546782"/>
    <w:rsid w:val="00546C1C"/>
    <w:rsid w:val="00546D80"/>
    <w:rsid w:val="00547139"/>
    <w:rsid w:val="005473CE"/>
    <w:rsid w:val="00547AFC"/>
    <w:rsid w:val="00547B51"/>
    <w:rsid w:val="00547CB0"/>
    <w:rsid w:val="00547E0F"/>
    <w:rsid w:val="00547E3E"/>
    <w:rsid w:val="0055101F"/>
    <w:rsid w:val="00551487"/>
    <w:rsid w:val="0055166F"/>
    <w:rsid w:val="0055234E"/>
    <w:rsid w:val="0055248C"/>
    <w:rsid w:val="005539C4"/>
    <w:rsid w:val="00553B2A"/>
    <w:rsid w:val="00554CD2"/>
    <w:rsid w:val="005550CE"/>
    <w:rsid w:val="00555A66"/>
    <w:rsid w:val="00555BC6"/>
    <w:rsid w:val="00556C8A"/>
    <w:rsid w:val="0055751D"/>
    <w:rsid w:val="00557F90"/>
    <w:rsid w:val="005607EE"/>
    <w:rsid w:val="00560BAC"/>
    <w:rsid w:val="00561007"/>
    <w:rsid w:val="0056155D"/>
    <w:rsid w:val="00562645"/>
    <w:rsid w:val="0056328E"/>
    <w:rsid w:val="005634AA"/>
    <w:rsid w:val="005635DD"/>
    <w:rsid w:val="00563A5F"/>
    <w:rsid w:val="00563BFC"/>
    <w:rsid w:val="00563EAD"/>
    <w:rsid w:val="005642BE"/>
    <w:rsid w:val="00564936"/>
    <w:rsid w:val="00564A87"/>
    <w:rsid w:val="00564C54"/>
    <w:rsid w:val="00564DFE"/>
    <w:rsid w:val="00564F20"/>
    <w:rsid w:val="005651AC"/>
    <w:rsid w:val="00565842"/>
    <w:rsid w:val="00565F33"/>
    <w:rsid w:val="00567387"/>
    <w:rsid w:val="00567A11"/>
    <w:rsid w:val="00567C5F"/>
    <w:rsid w:val="00570201"/>
    <w:rsid w:val="00570717"/>
    <w:rsid w:val="005712D9"/>
    <w:rsid w:val="0057133C"/>
    <w:rsid w:val="005719E2"/>
    <w:rsid w:val="00571A96"/>
    <w:rsid w:val="005720D1"/>
    <w:rsid w:val="00572111"/>
    <w:rsid w:val="00572832"/>
    <w:rsid w:val="00573020"/>
    <w:rsid w:val="00573C36"/>
    <w:rsid w:val="00574165"/>
    <w:rsid w:val="00574D32"/>
    <w:rsid w:val="005754DF"/>
    <w:rsid w:val="00575D01"/>
    <w:rsid w:val="00575E90"/>
    <w:rsid w:val="00575F77"/>
    <w:rsid w:val="0057617D"/>
    <w:rsid w:val="00576610"/>
    <w:rsid w:val="0057761B"/>
    <w:rsid w:val="00577879"/>
    <w:rsid w:val="00577915"/>
    <w:rsid w:val="00577A4E"/>
    <w:rsid w:val="0058048F"/>
    <w:rsid w:val="00580A6F"/>
    <w:rsid w:val="00580DA3"/>
    <w:rsid w:val="00581841"/>
    <w:rsid w:val="005819D9"/>
    <w:rsid w:val="005821AD"/>
    <w:rsid w:val="005824A7"/>
    <w:rsid w:val="00582575"/>
    <w:rsid w:val="00582AAA"/>
    <w:rsid w:val="00582ACB"/>
    <w:rsid w:val="00583227"/>
    <w:rsid w:val="005860F6"/>
    <w:rsid w:val="0058611B"/>
    <w:rsid w:val="00586397"/>
    <w:rsid w:val="005864F5"/>
    <w:rsid w:val="0058657E"/>
    <w:rsid w:val="005865D3"/>
    <w:rsid w:val="00586811"/>
    <w:rsid w:val="00586F6C"/>
    <w:rsid w:val="005874E3"/>
    <w:rsid w:val="00587A25"/>
    <w:rsid w:val="00587B4A"/>
    <w:rsid w:val="00587C54"/>
    <w:rsid w:val="00587FA1"/>
    <w:rsid w:val="00591580"/>
    <w:rsid w:val="00591676"/>
    <w:rsid w:val="005916DD"/>
    <w:rsid w:val="00592056"/>
    <w:rsid w:val="005920F2"/>
    <w:rsid w:val="0059243E"/>
    <w:rsid w:val="005925D5"/>
    <w:rsid w:val="005930F4"/>
    <w:rsid w:val="005935AC"/>
    <w:rsid w:val="00593DE6"/>
    <w:rsid w:val="005955C2"/>
    <w:rsid w:val="0059562A"/>
    <w:rsid w:val="005956FD"/>
    <w:rsid w:val="0059628B"/>
    <w:rsid w:val="005964CE"/>
    <w:rsid w:val="00596B45"/>
    <w:rsid w:val="00596F86"/>
    <w:rsid w:val="00597121"/>
    <w:rsid w:val="00597553"/>
    <w:rsid w:val="00597E20"/>
    <w:rsid w:val="005A056A"/>
    <w:rsid w:val="005A090F"/>
    <w:rsid w:val="005A0942"/>
    <w:rsid w:val="005A0A35"/>
    <w:rsid w:val="005A0B76"/>
    <w:rsid w:val="005A0CDC"/>
    <w:rsid w:val="005A1A1F"/>
    <w:rsid w:val="005A1F99"/>
    <w:rsid w:val="005A2621"/>
    <w:rsid w:val="005A2B23"/>
    <w:rsid w:val="005A2BA6"/>
    <w:rsid w:val="005A2F66"/>
    <w:rsid w:val="005A350C"/>
    <w:rsid w:val="005A46E4"/>
    <w:rsid w:val="005A4925"/>
    <w:rsid w:val="005A5664"/>
    <w:rsid w:val="005A6191"/>
    <w:rsid w:val="005A6900"/>
    <w:rsid w:val="005A693F"/>
    <w:rsid w:val="005A6AAB"/>
    <w:rsid w:val="005A6B67"/>
    <w:rsid w:val="005A6C96"/>
    <w:rsid w:val="005A72C3"/>
    <w:rsid w:val="005A7675"/>
    <w:rsid w:val="005A7D7B"/>
    <w:rsid w:val="005B0736"/>
    <w:rsid w:val="005B074D"/>
    <w:rsid w:val="005B18EB"/>
    <w:rsid w:val="005B2CF8"/>
    <w:rsid w:val="005B3453"/>
    <w:rsid w:val="005B4973"/>
    <w:rsid w:val="005B4C57"/>
    <w:rsid w:val="005B4D92"/>
    <w:rsid w:val="005B5248"/>
    <w:rsid w:val="005B5AA1"/>
    <w:rsid w:val="005B6723"/>
    <w:rsid w:val="005B6F94"/>
    <w:rsid w:val="005B7702"/>
    <w:rsid w:val="005B7F63"/>
    <w:rsid w:val="005C09D9"/>
    <w:rsid w:val="005C19EE"/>
    <w:rsid w:val="005C1F0E"/>
    <w:rsid w:val="005C2079"/>
    <w:rsid w:val="005C2BCC"/>
    <w:rsid w:val="005C2DF1"/>
    <w:rsid w:val="005C2E19"/>
    <w:rsid w:val="005C2E90"/>
    <w:rsid w:val="005C303E"/>
    <w:rsid w:val="005C321A"/>
    <w:rsid w:val="005C35DE"/>
    <w:rsid w:val="005C42AC"/>
    <w:rsid w:val="005C4B23"/>
    <w:rsid w:val="005C50D4"/>
    <w:rsid w:val="005C552E"/>
    <w:rsid w:val="005C5AED"/>
    <w:rsid w:val="005C6874"/>
    <w:rsid w:val="005C70AB"/>
    <w:rsid w:val="005C7658"/>
    <w:rsid w:val="005C76A0"/>
    <w:rsid w:val="005C76CE"/>
    <w:rsid w:val="005D12AB"/>
    <w:rsid w:val="005D1784"/>
    <w:rsid w:val="005D2109"/>
    <w:rsid w:val="005D26FC"/>
    <w:rsid w:val="005D2C92"/>
    <w:rsid w:val="005D2DE1"/>
    <w:rsid w:val="005D3169"/>
    <w:rsid w:val="005D47EE"/>
    <w:rsid w:val="005D5C84"/>
    <w:rsid w:val="005D68C4"/>
    <w:rsid w:val="005D6966"/>
    <w:rsid w:val="005D6D97"/>
    <w:rsid w:val="005D6DFD"/>
    <w:rsid w:val="005D7AE1"/>
    <w:rsid w:val="005D7FB9"/>
    <w:rsid w:val="005E097D"/>
    <w:rsid w:val="005E10A8"/>
    <w:rsid w:val="005E1C96"/>
    <w:rsid w:val="005E36FE"/>
    <w:rsid w:val="005E404B"/>
    <w:rsid w:val="005E42FA"/>
    <w:rsid w:val="005E4D02"/>
    <w:rsid w:val="005E590E"/>
    <w:rsid w:val="005E6C25"/>
    <w:rsid w:val="005E70CF"/>
    <w:rsid w:val="005E7397"/>
    <w:rsid w:val="005E7708"/>
    <w:rsid w:val="005F06B8"/>
    <w:rsid w:val="005F0A5C"/>
    <w:rsid w:val="005F0DD0"/>
    <w:rsid w:val="005F11BA"/>
    <w:rsid w:val="005F19D7"/>
    <w:rsid w:val="005F21D2"/>
    <w:rsid w:val="005F2B81"/>
    <w:rsid w:val="005F2CE4"/>
    <w:rsid w:val="005F38FB"/>
    <w:rsid w:val="005F4330"/>
    <w:rsid w:val="005F5FFC"/>
    <w:rsid w:val="005F60C7"/>
    <w:rsid w:val="005F6574"/>
    <w:rsid w:val="005F7163"/>
    <w:rsid w:val="005F73A2"/>
    <w:rsid w:val="005F7770"/>
    <w:rsid w:val="005F7976"/>
    <w:rsid w:val="005F7B01"/>
    <w:rsid w:val="005F7D98"/>
    <w:rsid w:val="006000EB"/>
    <w:rsid w:val="006002B1"/>
    <w:rsid w:val="00600A3B"/>
    <w:rsid w:val="00600C7A"/>
    <w:rsid w:val="006020A7"/>
    <w:rsid w:val="00602362"/>
    <w:rsid w:val="006024D1"/>
    <w:rsid w:val="006028A0"/>
    <w:rsid w:val="00602E02"/>
    <w:rsid w:val="00602F0A"/>
    <w:rsid w:val="00603048"/>
    <w:rsid w:val="00603A4F"/>
    <w:rsid w:val="00603BC1"/>
    <w:rsid w:val="00603CC0"/>
    <w:rsid w:val="00603CF7"/>
    <w:rsid w:val="00603D08"/>
    <w:rsid w:val="00603F9F"/>
    <w:rsid w:val="0060422C"/>
    <w:rsid w:val="006044DF"/>
    <w:rsid w:val="00604504"/>
    <w:rsid w:val="00604CF3"/>
    <w:rsid w:val="00604D74"/>
    <w:rsid w:val="0060507D"/>
    <w:rsid w:val="00605DED"/>
    <w:rsid w:val="006066DC"/>
    <w:rsid w:val="00606F7D"/>
    <w:rsid w:val="0060724D"/>
    <w:rsid w:val="00607363"/>
    <w:rsid w:val="00607DDC"/>
    <w:rsid w:val="0061011B"/>
    <w:rsid w:val="006110F2"/>
    <w:rsid w:val="0061143B"/>
    <w:rsid w:val="00611EDD"/>
    <w:rsid w:val="00612201"/>
    <w:rsid w:val="0061239E"/>
    <w:rsid w:val="00612F03"/>
    <w:rsid w:val="00613BF7"/>
    <w:rsid w:val="0061421B"/>
    <w:rsid w:val="00614567"/>
    <w:rsid w:val="006145E2"/>
    <w:rsid w:val="006166F5"/>
    <w:rsid w:val="00617035"/>
    <w:rsid w:val="006170C9"/>
    <w:rsid w:val="006175CA"/>
    <w:rsid w:val="00617637"/>
    <w:rsid w:val="006178AB"/>
    <w:rsid w:val="00617AEB"/>
    <w:rsid w:val="006200CE"/>
    <w:rsid w:val="0062157F"/>
    <w:rsid w:val="00621608"/>
    <w:rsid w:val="00622132"/>
    <w:rsid w:val="006225FE"/>
    <w:rsid w:val="00622CFC"/>
    <w:rsid w:val="00623440"/>
    <w:rsid w:val="00623560"/>
    <w:rsid w:val="00623FAB"/>
    <w:rsid w:val="00624050"/>
    <w:rsid w:val="00625A8A"/>
    <w:rsid w:val="00626304"/>
    <w:rsid w:val="00626420"/>
    <w:rsid w:val="00626D83"/>
    <w:rsid w:val="00626F3A"/>
    <w:rsid w:val="00627695"/>
    <w:rsid w:val="006276CB"/>
    <w:rsid w:val="00627DD1"/>
    <w:rsid w:val="00627F4A"/>
    <w:rsid w:val="0063055F"/>
    <w:rsid w:val="0063081D"/>
    <w:rsid w:val="00631666"/>
    <w:rsid w:val="00631CBF"/>
    <w:rsid w:val="0063216B"/>
    <w:rsid w:val="006321A3"/>
    <w:rsid w:val="00632711"/>
    <w:rsid w:val="00632DE2"/>
    <w:rsid w:val="00633022"/>
    <w:rsid w:val="00633E91"/>
    <w:rsid w:val="00634665"/>
    <w:rsid w:val="006347AB"/>
    <w:rsid w:val="00634D47"/>
    <w:rsid w:val="006356E5"/>
    <w:rsid w:val="00635E6B"/>
    <w:rsid w:val="00635E77"/>
    <w:rsid w:val="00636393"/>
    <w:rsid w:val="0063655D"/>
    <w:rsid w:val="00637964"/>
    <w:rsid w:val="00637CC2"/>
    <w:rsid w:val="00637D88"/>
    <w:rsid w:val="00637DDA"/>
    <w:rsid w:val="00637F48"/>
    <w:rsid w:val="006400BD"/>
    <w:rsid w:val="00640443"/>
    <w:rsid w:val="0064076F"/>
    <w:rsid w:val="00642000"/>
    <w:rsid w:val="006421A9"/>
    <w:rsid w:val="006422A0"/>
    <w:rsid w:val="006426E9"/>
    <w:rsid w:val="00642720"/>
    <w:rsid w:val="00642B1A"/>
    <w:rsid w:val="00642D77"/>
    <w:rsid w:val="0064382C"/>
    <w:rsid w:val="006448F6"/>
    <w:rsid w:val="00644BC0"/>
    <w:rsid w:val="00644F14"/>
    <w:rsid w:val="00645253"/>
    <w:rsid w:val="006456F0"/>
    <w:rsid w:val="00645D93"/>
    <w:rsid w:val="00645DEF"/>
    <w:rsid w:val="00646B1B"/>
    <w:rsid w:val="006475C6"/>
    <w:rsid w:val="006476E8"/>
    <w:rsid w:val="00647825"/>
    <w:rsid w:val="00650347"/>
    <w:rsid w:val="00650389"/>
    <w:rsid w:val="00650F2B"/>
    <w:rsid w:val="00650F41"/>
    <w:rsid w:val="00651994"/>
    <w:rsid w:val="00651ACE"/>
    <w:rsid w:val="00651D77"/>
    <w:rsid w:val="00651E85"/>
    <w:rsid w:val="006522F2"/>
    <w:rsid w:val="0065269A"/>
    <w:rsid w:val="006529B2"/>
    <w:rsid w:val="00652DB4"/>
    <w:rsid w:val="006532E0"/>
    <w:rsid w:val="0065352E"/>
    <w:rsid w:val="0065375E"/>
    <w:rsid w:val="00653E33"/>
    <w:rsid w:val="00654B25"/>
    <w:rsid w:val="00654B73"/>
    <w:rsid w:val="006553E1"/>
    <w:rsid w:val="00655C2E"/>
    <w:rsid w:val="0065639E"/>
    <w:rsid w:val="00656BA4"/>
    <w:rsid w:val="00656D98"/>
    <w:rsid w:val="0065728E"/>
    <w:rsid w:val="006572C2"/>
    <w:rsid w:val="00657AD1"/>
    <w:rsid w:val="00660178"/>
    <w:rsid w:val="00660512"/>
    <w:rsid w:val="00660647"/>
    <w:rsid w:val="0066287B"/>
    <w:rsid w:val="006629D5"/>
    <w:rsid w:val="00662B1E"/>
    <w:rsid w:val="006632A4"/>
    <w:rsid w:val="006635AE"/>
    <w:rsid w:val="00663E72"/>
    <w:rsid w:val="00664C26"/>
    <w:rsid w:val="006655F0"/>
    <w:rsid w:val="00665930"/>
    <w:rsid w:val="00665B82"/>
    <w:rsid w:val="006661FD"/>
    <w:rsid w:val="0066628B"/>
    <w:rsid w:val="006665E3"/>
    <w:rsid w:val="00666F2E"/>
    <w:rsid w:val="00667482"/>
    <w:rsid w:val="0066790B"/>
    <w:rsid w:val="00667E8B"/>
    <w:rsid w:val="0067056C"/>
    <w:rsid w:val="006706EF"/>
    <w:rsid w:val="006709B7"/>
    <w:rsid w:val="00671023"/>
    <w:rsid w:val="006715B0"/>
    <w:rsid w:val="006723F1"/>
    <w:rsid w:val="00672808"/>
    <w:rsid w:val="00672A8B"/>
    <w:rsid w:val="00672EE8"/>
    <w:rsid w:val="00673105"/>
    <w:rsid w:val="00673CCD"/>
    <w:rsid w:val="006741C6"/>
    <w:rsid w:val="006741D9"/>
    <w:rsid w:val="00674799"/>
    <w:rsid w:val="006747C5"/>
    <w:rsid w:val="00674E79"/>
    <w:rsid w:val="00674E8C"/>
    <w:rsid w:val="00674F15"/>
    <w:rsid w:val="0067543D"/>
    <w:rsid w:val="00675507"/>
    <w:rsid w:val="00677053"/>
    <w:rsid w:val="006800B4"/>
    <w:rsid w:val="006802E3"/>
    <w:rsid w:val="006803C7"/>
    <w:rsid w:val="0068055D"/>
    <w:rsid w:val="00680C90"/>
    <w:rsid w:val="00681CAD"/>
    <w:rsid w:val="00681E58"/>
    <w:rsid w:val="00682786"/>
    <w:rsid w:val="00682976"/>
    <w:rsid w:val="006829A4"/>
    <w:rsid w:val="006832DF"/>
    <w:rsid w:val="006838F9"/>
    <w:rsid w:val="00683C2A"/>
    <w:rsid w:val="00684031"/>
    <w:rsid w:val="006846C0"/>
    <w:rsid w:val="00684720"/>
    <w:rsid w:val="00684860"/>
    <w:rsid w:val="00684E25"/>
    <w:rsid w:val="0068552B"/>
    <w:rsid w:val="006855D9"/>
    <w:rsid w:val="00685652"/>
    <w:rsid w:val="00685AD8"/>
    <w:rsid w:val="00685C02"/>
    <w:rsid w:val="00685D6C"/>
    <w:rsid w:val="00685D82"/>
    <w:rsid w:val="00685E74"/>
    <w:rsid w:val="00685EFF"/>
    <w:rsid w:val="0068613B"/>
    <w:rsid w:val="00686762"/>
    <w:rsid w:val="006876E0"/>
    <w:rsid w:val="00690487"/>
    <w:rsid w:val="0069125A"/>
    <w:rsid w:val="00691891"/>
    <w:rsid w:val="00691B4D"/>
    <w:rsid w:val="00691EFA"/>
    <w:rsid w:val="006923AA"/>
    <w:rsid w:val="00692855"/>
    <w:rsid w:val="00692D33"/>
    <w:rsid w:val="00692FA3"/>
    <w:rsid w:val="00693B3E"/>
    <w:rsid w:val="00694A55"/>
    <w:rsid w:val="00695399"/>
    <w:rsid w:val="00695874"/>
    <w:rsid w:val="00696148"/>
    <w:rsid w:val="0069712B"/>
    <w:rsid w:val="00697198"/>
    <w:rsid w:val="00697309"/>
    <w:rsid w:val="006978D1"/>
    <w:rsid w:val="00697EB5"/>
    <w:rsid w:val="006A1432"/>
    <w:rsid w:val="006A14E7"/>
    <w:rsid w:val="006A152B"/>
    <w:rsid w:val="006A2189"/>
    <w:rsid w:val="006A23DB"/>
    <w:rsid w:val="006A2724"/>
    <w:rsid w:val="006A2D58"/>
    <w:rsid w:val="006A378B"/>
    <w:rsid w:val="006A4B74"/>
    <w:rsid w:val="006A52FA"/>
    <w:rsid w:val="006A5344"/>
    <w:rsid w:val="006A581E"/>
    <w:rsid w:val="006A5DC6"/>
    <w:rsid w:val="006A658F"/>
    <w:rsid w:val="006A7283"/>
    <w:rsid w:val="006A7919"/>
    <w:rsid w:val="006A7B34"/>
    <w:rsid w:val="006B00AD"/>
    <w:rsid w:val="006B063D"/>
    <w:rsid w:val="006B09D4"/>
    <w:rsid w:val="006B0B8D"/>
    <w:rsid w:val="006B0BAA"/>
    <w:rsid w:val="006B0DC8"/>
    <w:rsid w:val="006B1792"/>
    <w:rsid w:val="006B1CE1"/>
    <w:rsid w:val="006B1F3E"/>
    <w:rsid w:val="006B2306"/>
    <w:rsid w:val="006B2D09"/>
    <w:rsid w:val="006B2DC9"/>
    <w:rsid w:val="006B30E3"/>
    <w:rsid w:val="006B341D"/>
    <w:rsid w:val="006B348E"/>
    <w:rsid w:val="006B3BEA"/>
    <w:rsid w:val="006B4072"/>
    <w:rsid w:val="006B447B"/>
    <w:rsid w:val="006B47AE"/>
    <w:rsid w:val="006B4B22"/>
    <w:rsid w:val="006B537F"/>
    <w:rsid w:val="006B619B"/>
    <w:rsid w:val="006B6F2F"/>
    <w:rsid w:val="006B6F62"/>
    <w:rsid w:val="006B7823"/>
    <w:rsid w:val="006B7DDB"/>
    <w:rsid w:val="006C0059"/>
    <w:rsid w:val="006C0C73"/>
    <w:rsid w:val="006C0DC8"/>
    <w:rsid w:val="006C202B"/>
    <w:rsid w:val="006C2789"/>
    <w:rsid w:val="006C2B83"/>
    <w:rsid w:val="006C357D"/>
    <w:rsid w:val="006C5FCD"/>
    <w:rsid w:val="006C60D1"/>
    <w:rsid w:val="006C623E"/>
    <w:rsid w:val="006C75EF"/>
    <w:rsid w:val="006C7FBD"/>
    <w:rsid w:val="006D01F8"/>
    <w:rsid w:val="006D057D"/>
    <w:rsid w:val="006D058E"/>
    <w:rsid w:val="006D08E1"/>
    <w:rsid w:val="006D117A"/>
    <w:rsid w:val="006D144F"/>
    <w:rsid w:val="006D161B"/>
    <w:rsid w:val="006D1FFF"/>
    <w:rsid w:val="006D2605"/>
    <w:rsid w:val="006D279D"/>
    <w:rsid w:val="006D30A2"/>
    <w:rsid w:val="006D424E"/>
    <w:rsid w:val="006D4576"/>
    <w:rsid w:val="006D4DA6"/>
    <w:rsid w:val="006D4EC1"/>
    <w:rsid w:val="006D5904"/>
    <w:rsid w:val="006D5D42"/>
    <w:rsid w:val="006D64E5"/>
    <w:rsid w:val="006D6B3B"/>
    <w:rsid w:val="006D6BA7"/>
    <w:rsid w:val="006D70E0"/>
    <w:rsid w:val="006D710D"/>
    <w:rsid w:val="006D7326"/>
    <w:rsid w:val="006D750B"/>
    <w:rsid w:val="006E05AC"/>
    <w:rsid w:val="006E2626"/>
    <w:rsid w:val="006E34C8"/>
    <w:rsid w:val="006E34E9"/>
    <w:rsid w:val="006E359E"/>
    <w:rsid w:val="006E4D54"/>
    <w:rsid w:val="006E5760"/>
    <w:rsid w:val="006E6D23"/>
    <w:rsid w:val="006E6E61"/>
    <w:rsid w:val="006E710E"/>
    <w:rsid w:val="006E73BD"/>
    <w:rsid w:val="006E78BE"/>
    <w:rsid w:val="006E7AF7"/>
    <w:rsid w:val="006F0806"/>
    <w:rsid w:val="006F0F9D"/>
    <w:rsid w:val="006F13E5"/>
    <w:rsid w:val="006F143F"/>
    <w:rsid w:val="006F1939"/>
    <w:rsid w:val="006F24C4"/>
    <w:rsid w:val="006F271A"/>
    <w:rsid w:val="006F2E05"/>
    <w:rsid w:val="006F30B6"/>
    <w:rsid w:val="006F4215"/>
    <w:rsid w:val="006F4E35"/>
    <w:rsid w:val="006F514E"/>
    <w:rsid w:val="006F5217"/>
    <w:rsid w:val="006F56CF"/>
    <w:rsid w:val="006F5A1B"/>
    <w:rsid w:val="006F5E73"/>
    <w:rsid w:val="006F60C5"/>
    <w:rsid w:val="006F66A0"/>
    <w:rsid w:val="006F689D"/>
    <w:rsid w:val="006F6DA6"/>
    <w:rsid w:val="006F6EAE"/>
    <w:rsid w:val="006F7475"/>
    <w:rsid w:val="006F7875"/>
    <w:rsid w:val="006F7E12"/>
    <w:rsid w:val="007000B8"/>
    <w:rsid w:val="007001BD"/>
    <w:rsid w:val="007008A9"/>
    <w:rsid w:val="00700AC0"/>
    <w:rsid w:val="007017E7"/>
    <w:rsid w:val="00701E83"/>
    <w:rsid w:val="0070267B"/>
    <w:rsid w:val="007030AA"/>
    <w:rsid w:val="00703959"/>
    <w:rsid w:val="00703AF1"/>
    <w:rsid w:val="007040BE"/>
    <w:rsid w:val="00704396"/>
    <w:rsid w:val="0070444F"/>
    <w:rsid w:val="007048FF"/>
    <w:rsid w:val="00704E75"/>
    <w:rsid w:val="007050D1"/>
    <w:rsid w:val="00705BE7"/>
    <w:rsid w:val="00706034"/>
    <w:rsid w:val="00706AEB"/>
    <w:rsid w:val="00710548"/>
    <w:rsid w:val="00710AA2"/>
    <w:rsid w:val="00710F50"/>
    <w:rsid w:val="007117C7"/>
    <w:rsid w:val="00711971"/>
    <w:rsid w:val="00711A9E"/>
    <w:rsid w:val="00711C0D"/>
    <w:rsid w:val="00712196"/>
    <w:rsid w:val="00712227"/>
    <w:rsid w:val="00712E51"/>
    <w:rsid w:val="007136D1"/>
    <w:rsid w:val="007142E5"/>
    <w:rsid w:val="0071488A"/>
    <w:rsid w:val="00714CE3"/>
    <w:rsid w:val="00715B19"/>
    <w:rsid w:val="00715D1F"/>
    <w:rsid w:val="00716039"/>
    <w:rsid w:val="00716458"/>
    <w:rsid w:val="0071661D"/>
    <w:rsid w:val="007167E3"/>
    <w:rsid w:val="00716AAD"/>
    <w:rsid w:val="007174FA"/>
    <w:rsid w:val="00717F53"/>
    <w:rsid w:val="00717F97"/>
    <w:rsid w:val="0072042F"/>
    <w:rsid w:val="00720626"/>
    <w:rsid w:val="00720B85"/>
    <w:rsid w:val="007213F2"/>
    <w:rsid w:val="0072166D"/>
    <w:rsid w:val="0072187D"/>
    <w:rsid w:val="00721C2D"/>
    <w:rsid w:val="00721C9E"/>
    <w:rsid w:val="00723230"/>
    <w:rsid w:val="00723E2E"/>
    <w:rsid w:val="00724394"/>
    <w:rsid w:val="00724ADD"/>
    <w:rsid w:val="00725312"/>
    <w:rsid w:val="0072536C"/>
    <w:rsid w:val="007258A9"/>
    <w:rsid w:val="00725944"/>
    <w:rsid w:val="00725A1A"/>
    <w:rsid w:val="00725EC9"/>
    <w:rsid w:val="00726861"/>
    <w:rsid w:val="00726873"/>
    <w:rsid w:val="00726F18"/>
    <w:rsid w:val="0072724F"/>
    <w:rsid w:val="007276FA"/>
    <w:rsid w:val="00727721"/>
    <w:rsid w:val="00727949"/>
    <w:rsid w:val="007279C4"/>
    <w:rsid w:val="007316C4"/>
    <w:rsid w:val="00731E8E"/>
    <w:rsid w:val="00732710"/>
    <w:rsid w:val="0073294F"/>
    <w:rsid w:val="00732BEE"/>
    <w:rsid w:val="007342BF"/>
    <w:rsid w:val="007342EA"/>
    <w:rsid w:val="00735276"/>
    <w:rsid w:val="00735688"/>
    <w:rsid w:val="0073702D"/>
    <w:rsid w:val="00737553"/>
    <w:rsid w:val="00737600"/>
    <w:rsid w:val="007376FA"/>
    <w:rsid w:val="00737789"/>
    <w:rsid w:val="0074046B"/>
    <w:rsid w:val="007406D2"/>
    <w:rsid w:val="00740AE9"/>
    <w:rsid w:val="00740BF4"/>
    <w:rsid w:val="00741720"/>
    <w:rsid w:val="00741835"/>
    <w:rsid w:val="00741AE7"/>
    <w:rsid w:val="00741F58"/>
    <w:rsid w:val="00742370"/>
    <w:rsid w:val="00742B20"/>
    <w:rsid w:val="007437F9"/>
    <w:rsid w:val="00743CF8"/>
    <w:rsid w:val="00744297"/>
    <w:rsid w:val="007443CD"/>
    <w:rsid w:val="007444D1"/>
    <w:rsid w:val="00744692"/>
    <w:rsid w:val="007448EC"/>
    <w:rsid w:val="00744FD1"/>
    <w:rsid w:val="0074505A"/>
    <w:rsid w:val="00747096"/>
    <w:rsid w:val="007472F6"/>
    <w:rsid w:val="00747A3A"/>
    <w:rsid w:val="00747B18"/>
    <w:rsid w:val="00747D1A"/>
    <w:rsid w:val="00747EB1"/>
    <w:rsid w:val="00747FA5"/>
    <w:rsid w:val="007505CD"/>
    <w:rsid w:val="00750AD3"/>
    <w:rsid w:val="00750C29"/>
    <w:rsid w:val="00750D13"/>
    <w:rsid w:val="007520E6"/>
    <w:rsid w:val="00753020"/>
    <w:rsid w:val="00753ABB"/>
    <w:rsid w:val="00753C02"/>
    <w:rsid w:val="00753FD1"/>
    <w:rsid w:val="00754E75"/>
    <w:rsid w:val="00755494"/>
    <w:rsid w:val="00756B4B"/>
    <w:rsid w:val="0075757B"/>
    <w:rsid w:val="00757BC3"/>
    <w:rsid w:val="00757FD2"/>
    <w:rsid w:val="00760F47"/>
    <w:rsid w:val="00761373"/>
    <w:rsid w:val="00761677"/>
    <w:rsid w:val="007618A5"/>
    <w:rsid w:val="00761A11"/>
    <w:rsid w:val="00762884"/>
    <w:rsid w:val="00762BAF"/>
    <w:rsid w:val="007631A3"/>
    <w:rsid w:val="007632F2"/>
    <w:rsid w:val="007634C8"/>
    <w:rsid w:val="007637CE"/>
    <w:rsid w:val="007638E2"/>
    <w:rsid w:val="007640D4"/>
    <w:rsid w:val="007642D4"/>
    <w:rsid w:val="007643DC"/>
    <w:rsid w:val="00764494"/>
    <w:rsid w:val="0076558C"/>
    <w:rsid w:val="00765A85"/>
    <w:rsid w:val="00765BFB"/>
    <w:rsid w:val="00766135"/>
    <w:rsid w:val="00766A8A"/>
    <w:rsid w:val="00767BB9"/>
    <w:rsid w:val="00767C03"/>
    <w:rsid w:val="00767C31"/>
    <w:rsid w:val="00770587"/>
    <w:rsid w:val="00770FAD"/>
    <w:rsid w:val="00771274"/>
    <w:rsid w:val="0077167D"/>
    <w:rsid w:val="00772CEC"/>
    <w:rsid w:val="00773778"/>
    <w:rsid w:val="00773DDD"/>
    <w:rsid w:val="007751A9"/>
    <w:rsid w:val="007758A5"/>
    <w:rsid w:val="00776465"/>
    <w:rsid w:val="007767ED"/>
    <w:rsid w:val="00776E30"/>
    <w:rsid w:val="0077764E"/>
    <w:rsid w:val="00777A8E"/>
    <w:rsid w:val="0078003A"/>
    <w:rsid w:val="00780425"/>
    <w:rsid w:val="00780601"/>
    <w:rsid w:val="0078079A"/>
    <w:rsid w:val="007809DB"/>
    <w:rsid w:val="00780D98"/>
    <w:rsid w:val="00780DF0"/>
    <w:rsid w:val="007810B8"/>
    <w:rsid w:val="0078167C"/>
    <w:rsid w:val="0078174F"/>
    <w:rsid w:val="00781D44"/>
    <w:rsid w:val="00782022"/>
    <w:rsid w:val="007821C8"/>
    <w:rsid w:val="007835F6"/>
    <w:rsid w:val="007842E8"/>
    <w:rsid w:val="007843D0"/>
    <w:rsid w:val="0078449C"/>
    <w:rsid w:val="00784DA4"/>
    <w:rsid w:val="00785353"/>
    <w:rsid w:val="00785997"/>
    <w:rsid w:val="00785AEF"/>
    <w:rsid w:val="00785E7A"/>
    <w:rsid w:val="00786571"/>
    <w:rsid w:val="007866BA"/>
    <w:rsid w:val="00786F99"/>
    <w:rsid w:val="00787010"/>
    <w:rsid w:val="0078734F"/>
    <w:rsid w:val="00787F49"/>
    <w:rsid w:val="007902E1"/>
    <w:rsid w:val="00791447"/>
    <w:rsid w:val="00792061"/>
    <w:rsid w:val="00792284"/>
    <w:rsid w:val="00793159"/>
    <w:rsid w:val="0079318B"/>
    <w:rsid w:val="007933B9"/>
    <w:rsid w:val="0079365C"/>
    <w:rsid w:val="00794B87"/>
    <w:rsid w:val="00794B96"/>
    <w:rsid w:val="0079597F"/>
    <w:rsid w:val="00796EA8"/>
    <w:rsid w:val="00797093"/>
    <w:rsid w:val="007972E3"/>
    <w:rsid w:val="007A0D9B"/>
    <w:rsid w:val="007A0E25"/>
    <w:rsid w:val="007A1018"/>
    <w:rsid w:val="007A11D3"/>
    <w:rsid w:val="007A192D"/>
    <w:rsid w:val="007A1D34"/>
    <w:rsid w:val="007A1E80"/>
    <w:rsid w:val="007A25B7"/>
    <w:rsid w:val="007A2A09"/>
    <w:rsid w:val="007A2B4F"/>
    <w:rsid w:val="007A2BA5"/>
    <w:rsid w:val="007A2D5C"/>
    <w:rsid w:val="007A411A"/>
    <w:rsid w:val="007A5533"/>
    <w:rsid w:val="007A5694"/>
    <w:rsid w:val="007A5AC2"/>
    <w:rsid w:val="007A5E99"/>
    <w:rsid w:val="007A6FBA"/>
    <w:rsid w:val="007A7402"/>
    <w:rsid w:val="007A75A4"/>
    <w:rsid w:val="007A7813"/>
    <w:rsid w:val="007A7D23"/>
    <w:rsid w:val="007A7D7B"/>
    <w:rsid w:val="007A7EF4"/>
    <w:rsid w:val="007B0ED8"/>
    <w:rsid w:val="007B1639"/>
    <w:rsid w:val="007B23D1"/>
    <w:rsid w:val="007B2513"/>
    <w:rsid w:val="007B38CD"/>
    <w:rsid w:val="007B4E9A"/>
    <w:rsid w:val="007B5B64"/>
    <w:rsid w:val="007B610E"/>
    <w:rsid w:val="007B61BB"/>
    <w:rsid w:val="007B6310"/>
    <w:rsid w:val="007B6A37"/>
    <w:rsid w:val="007B7321"/>
    <w:rsid w:val="007B73B1"/>
    <w:rsid w:val="007C01DD"/>
    <w:rsid w:val="007C08BB"/>
    <w:rsid w:val="007C0EAB"/>
    <w:rsid w:val="007C12DD"/>
    <w:rsid w:val="007C14BE"/>
    <w:rsid w:val="007C18E5"/>
    <w:rsid w:val="007C1AB8"/>
    <w:rsid w:val="007C1BD3"/>
    <w:rsid w:val="007C1DBD"/>
    <w:rsid w:val="007C203B"/>
    <w:rsid w:val="007C2CF1"/>
    <w:rsid w:val="007C3B4A"/>
    <w:rsid w:val="007C42A1"/>
    <w:rsid w:val="007C5647"/>
    <w:rsid w:val="007C580C"/>
    <w:rsid w:val="007C5A8D"/>
    <w:rsid w:val="007C5AF1"/>
    <w:rsid w:val="007C5CAA"/>
    <w:rsid w:val="007C639D"/>
    <w:rsid w:val="007C6C90"/>
    <w:rsid w:val="007C7418"/>
    <w:rsid w:val="007C7995"/>
    <w:rsid w:val="007C7AB9"/>
    <w:rsid w:val="007D030A"/>
    <w:rsid w:val="007D03B1"/>
    <w:rsid w:val="007D064C"/>
    <w:rsid w:val="007D0E1D"/>
    <w:rsid w:val="007D0FE9"/>
    <w:rsid w:val="007D13F7"/>
    <w:rsid w:val="007D1DA3"/>
    <w:rsid w:val="007D1ED7"/>
    <w:rsid w:val="007D1ED9"/>
    <w:rsid w:val="007D2DF8"/>
    <w:rsid w:val="007D3ADF"/>
    <w:rsid w:val="007D3B61"/>
    <w:rsid w:val="007D4B78"/>
    <w:rsid w:val="007D4C79"/>
    <w:rsid w:val="007D588B"/>
    <w:rsid w:val="007D5A77"/>
    <w:rsid w:val="007D5B34"/>
    <w:rsid w:val="007D5DED"/>
    <w:rsid w:val="007D63AE"/>
    <w:rsid w:val="007D69BA"/>
    <w:rsid w:val="007D75D5"/>
    <w:rsid w:val="007D7725"/>
    <w:rsid w:val="007D7A03"/>
    <w:rsid w:val="007D7C69"/>
    <w:rsid w:val="007E0C70"/>
    <w:rsid w:val="007E13A7"/>
    <w:rsid w:val="007E22DA"/>
    <w:rsid w:val="007E2531"/>
    <w:rsid w:val="007E33B1"/>
    <w:rsid w:val="007E3731"/>
    <w:rsid w:val="007E3CB9"/>
    <w:rsid w:val="007E3FA2"/>
    <w:rsid w:val="007E4126"/>
    <w:rsid w:val="007E4177"/>
    <w:rsid w:val="007E4F4D"/>
    <w:rsid w:val="007E51A4"/>
    <w:rsid w:val="007E68D0"/>
    <w:rsid w:val="007E7CF9"/>
    <w:rsid w:val="007F07D0"/>
    <w:rsid w:val="007F1117"/>
    <w:rsid w:val="007F1394"/>
    <w:rsid w:val="007F1BDB"/>
    <w:rsid w:val="007F23A6"/>
    <w:rsid w:val="007F28D2"/>
    <w:rsid w:val="007F291D"/>
    <w:rsid w:val="007F2D83"/>
    <w:rsid w:val="007F2DF8"/>
    <w:rsid w:val="007F3034"/>
    <w:rsid w:val="007F3940"/>
    <w:rsid w:val="007F39ED"/>
    <w:rsid w:val="007F446D"/>
    <w:rsid w:val="007F467B"/>
    <w:rsid w:val="007F4C8D"/>
    <w:rsid w:val="007F4D59"/>
    <w:rsid w:val="007F4EE7"/>
    <w:rsid w:val="007F55FF"/>
    <w:rsid w:val="007F5686"/>
    <w:rsid w:val="007F568A"/>
    <w:rsid w:val="007F58F9"/>
    <w:rsid w:val="007F5D3B"/>
    <w:rsid w:val="007F5E0B"/>
    <w:rsid w:val="007F69B4"/>
    <w:rsid w:val="007F6A77"/>
    <w:rsid w:val="007F74BA"/>
    <w:rsid w:val="007F7989"/>
    <w:rsid w:val="007F7A8B"/>
    <w:rsid w:val="008012B7"/>
    <w:rsid w:val="00801424"/>
    <w:rsid w:val="008014E9"/>
    <w:rsid w:val="00801DBF"/>
    <w:rsid w:val="00801E34"/>
    <w:rsid w:val="008024B3"/>
    <w:rsid w:val="00802B5F"/>
    <w:rsid w:val="0080318C"/>
    <w:rsid w:val="0080355C"/>
    <w:rsid w:val="00803736"/>
    <w:rsid w:val="00803C00"/>
    <w:rsid w:val="00804241"/>
    <w:rsid w:val="008047AC"/>
    <w:rsid w:val="00804BD4"/>
    <w:rsid w:val="00805A52"/>
    <w:rsid w:val="008066EB"/>
    <w:rsid w:val="00806A24"/>
    <w:rsid w:val="00806CC9"/>
    <w:rsid w:val="0081024D"/>
    <w:rsid w:val="00810B27"/>
    <w:rsid w:val="00811708"/>
    <w:rsid w:val="00812370"/>
    <w:rsid w:val="00812490"/>
    <w:rsid w:val="00812B9F"/>
    <w:rsid w:val="00812D15"/>
    <w:rsid w:val="00812E5E"/>
    <w:rsid w:val="0081329B"/>
    <w:rsid w:val="00814551"/>
    <w:rsid w:val="00814AEF"/>
    <w:rsid w:val="008152ED"/>
    <w:rsid w:val="00815324"/>
    <w:rsid w:val="0081552B"/>
    <w:rsid w:val="00815650"/>
    <w:rsid w:val="008158FF"/>
    <w:rsid w:val="00815BA2"/>
    <w:rsid w:val="00817C13"/>
    <w:rsid w:val="00820342"/>
    <w:rsid w:val="00821714"/>
    <w:rsid w:val="00821727"/>
    <w:rsid w:val="008217FC"/>
    <w:rsid w:val="00821A52"/>
    <w:rsid w:val="00821BF6"/>
    <w:rsid w:val="00822014"/>
    <w:rsid w:val="00822214"/>
    <w:rsid w:val="00822986"/>
    <w:rsid w:val="00822E20"/>
    <w:rsid w:val="00822EB5"/>
    <w:rsid w:val="0082314C"/>
    <w:rsid w:val="00823701"/>
    <w:rsid w:val="00823DCA"/>
    <w:rsid w:val="00824741"/>
    <w:rsid w:val="00824B36"/>
    <w:rsid w:val="00824CBE"/>
    <w:rsid w:val="008252C0"/>
    <w:rsid w:val="008257BA"/>
    <w:rsid w:val="00825831"/>
    <w:rsid w:val="00825B5F"/>
    <w:rsid w:val="00826042"/>
    <w:rsid w:val="008261EF"/>
    <w:rsid w:val="00826445"/>
    <w:rsid w:val="00826DD8"/>
    <w:rsid w:val="00830433"/>
    <w:rsid w:val="008307B8"/>
    <w:rsid w:val="00830B99"/>
    <w:rsid w:val="0083322B"/>
    <w:rsid w:val="008335A9"/>
    <w:rsid w:val="00833987"/>
    <w:rsid w:val="00834DFA"/>
    <w:rsid w:val="0083502F"/>
    <w:rsid w:val="008350EA"/>
    <w:rsid w:val="00836D73"/>
    <w:rsid w:val="00837298"/>
    <w:rsid w:val="00837BD4"/>
    <w:rsid w:val="00837C33"/>
    <w:rsid w:val="00840371"/>
    <w:rsid w:val="008409E9"/>
    <w:rsid w:val="00840DF2"/>
    <w:rsid w:val="00840F13"/>
    <w:rsid w:val="008416AF"/>
    <w:rsid w:val="00841ADD"/>
    <w:rsid w:val="008424DD"/>
    <w:rsid w:val="008428B5"/>
    <w:rsid w:val="00842BAF"/>
    <w:rsid w:val="00842DAE"/>
    <w:rsid w:val="0084370F"/>
    <w:rsid w:val="00844162"/>
    <w:rsid w:val="00844D67"/>
    <w:rsid w:val="008453E8"/>
    <w:rsid w:val="00845E32"/>
    <w:rsid w:val="0084642D"/>
    <w:rsid w:val="00846C3E"/>
    <w:rsid w:val="008472D3"/>
    <w:rsid w:val="00847930"/>
    <w:rsid w:val="00847F47"/>
    <w:rsid w:val="008507AA"/>
    <w:rsid w:val="008511FB"/>
    <w:rsid w:val="00851814"/>
    <w:rsid w:val="008531E2"/>
    <w:rsid w:val="00853E2E"/>
    <w:rsid w:val="00854449"/>
    <w:rsid w:val="0085631B"/>
    <w:rsid w:val="00857F9C"/>
    <w:rsid w:val="00860496"/>
    <w:rsid w:val="00861A54"/>
    <w:rsid w:val="00861B77"/>
    <w:rsid w:val="00861CBB"/>
    <w:rsid w:val="00861E0F"/>
    <w:rsid w:val="008620A1"/>
    <w:rsid w:val="00862BCB"/>
    <w:rsid w:val="008630CC"/>
    <w:rsid w:val="00863897"/>
    <w:rsid w:val="0086397C"/>
    <w:rsid w:val="00863BD4"/>
    <w:rsid w:val="00863C98"/>
    <w:rsid w:val="00864208"/>
    <w:rsid w:val="00864529"/>
    <w:rsid w:val="00864611"/>
    <w:rsid w:val="00864AC5"/>
    <w:rsid w:val="00864AD4"/>
    <w:rsid w:val="00865B39"/>
    <w:rsid w:val="00865C7F"/>
    <w:rsid w:val="00865F7A"/>
    <w:rsid w:val="008665A2"/>
    <w:rsid w:val="008666DC"/>
    <w:rsid w:val="008669ED"/>
    <w:rsid w:val="00866BB8"/>
    <w:rsid w:val="0086753C"/>
    <w:rsid w:val="0086780F"/>
    <w:rsid w:val="0087009D"/>
    <w:rsid w:val="008702CB"/>
    <w:rsid w:val="008705E8"/>
    <w:rsid w:val="00870CB6"/>
    <w:rsid w:val="008714C9"/>
    <w:rsid w:val="0087265E"/>
    <w:rsid w:val="008727B2"/>
    <w:rsid w:val="00873866"/>
    <w:rsid w:val="008741F9"/>
    <w:rsid w:val="0087481F"/>
    <w:rsid w:val="00874A3B"/>
    <w:rsid w:val="00874F72"/>
    <w:rsid w:val="0087514D"/>
    <w:rsid w:val="00875B30"/>
    <w:rsid w:val="00875FFD"/>
    <w:rsid w:val="008775FA"/>
    <w:rsid w:val="00880723"/>
    <w:rsid w:val="00880940"/>
    <w:rsid w:val="00880947"/>
    <w:rsid w:val="00880CBE"/>
    <w:rsid w:val="00880FBF"/>
    <w:rsid w:val="00880FF9"/>
    <w:rsid w:val="008810A5"/>
    <w:rsid w:val="008812AD"/>
    <w:rsid w:val="00881BCC"/>
    <w:rsid w:val="00882075"/>
    <w:rsid w:val="008820AE"/>
    <w:rsid w:val="00882147"/>
    <w:rsid w:val="0088219F"/>
    <w:rsid w:val="008838AC"/>
    <w:rsid w:val="00885A95"/>
    <w:rsid w:val="0088614D"/>
    <w:rsid w:val="00886D53"/>
    <w:rsid w:val="0088736D"/>
    <w:rsid w:val="008876D8"/>
    <w:rsid w:val="008903EC"/>
    <w:rsid w:val="008907A3"/>
    <w:rsid w:val="008908DB"/>
    <w:rsid w:val="008909CF"/>
    <w:rsid w:val="00890B74"/>
    <w:rsid w:val="00890D14"/>
    <w:rsid w:val="00890E2A"/>
    <w:rsid w:val="00891279"/>
    <w:rsid w:val="00891A1F"/>
    <w:rsid w:val="00891BB7"/>
    <w:rsid w:val="00892478"/>
    <w:rsid w:val="00892686"/>
    <w:rsid w:val="00892FC9"/>
    <w:rsid w:val="00892FD6"/>
    <w:rsid w:val="008932AB"/>
    <w:rsid w:val="00893314"/>
    <w:rsid w:val="008934AF"/>
    <w:rsid w:val="00893E22"/>
    <w:rsid w:val="00894203"/>
    <w:rsid w:val="0089465F"/>
    <w:rsid w:val="008946C8"/>
    <w:rsid w:val="0089477B"/>
    <w:rsid w:val="0089481D"/>
    <w:rsid w:val="00895B1A"/>
    <w:rsid w:val="00897138"/>
    <w:rsid w:val="0089754A"/>
    <w:rsid w:val="00897B9C"/>
    <w:rsid w:val="008A0463"/>
    <w:rsid w:val="008A05C4"/>
    <w:rsid w:val="008A09D4"/>
    <w:rsid w:val="008A1243"/>
    <w:rsid w:val="008A134A"/>
    <w:rsid w:val="008A13F7"/>
    <w:rsid w:val="008A140A"/>
    <w:rsid w:val="008A1471"/>
    <w:rsid w:val="008A157B"/>
    <w:rsid w:val="008A160E"/>
    <w:rsid w:val="008A293C"/>
    <w:rsid w:val="008A2ED4"/>
    <w:rsid w:val="008A430F"/>
    <w:rsid w:val="008A4498"/>
    <w:rsid w:val="008A4539"/>
    <w:rsid w:val="008A4566"/>
    <w:rsid w:val="008A4B38"/>
    <w:rsid w:val="008A4D20"/>
    <w:rsid w:val="008A54C2"/>
    <w:rsid w:val="008A63EB"/>
    <w:rsid w:val="008A6B5C"/>
    <w:rsid w:val="008A7415"/>
    <w:rsid w:val="008A7458"/>
    <w:rsid w:val="008A7906"/>
    <w:rsid w:val="008A7B23"/>
    <w:rsid w:val="008A7D26"/>
    <w:rsid w:val="008A7E1F"/>
    <w:rsid w:val="008A7FF7"/>
    <w:rsid w:val="008B0DED"/>
    <w:rsid w:val="008B1BE5"/>
    <w:rsid w:val="008B1DE7"/>
    <w:rsid w:val="008B2BC1"/>
    <w:rsid w:val="008B2CBF"/>
    <w:rsid w:val="008B3436"/>
    <w:rsid w:val="008B4094"/>
    <w:rsid w:val="008B58AB"/>
    <w:rsid w:val="008B59A9"/>
    <w:rsid w:val="008B5B40"/>
    <w:rsid w:val="008B65FF"/>
    <w:rsid w:val="008B683D"/>
    <w:rsid w:val="008B6933"/>
    <w:rsid w:val="008B6B68"/>
    <w:rsid w:val="008B6C18"/>
    <w:rsid w:val="008B6E39"/>
    <w:rsid w:val="008B7E67"/>
    <w:rsid w:val="008C0458"/>
    <w:rsid w:val="008C047F"/>
    <w:rsid w:val="008C05CD"/>
    <w:rsid w:val="008C09A6"/>
    <w:rsid w:val="008C2956"/>
    <w:rsid w:val="008C2D70"/>
    <w:rsid w:val="008C3242"/>
    <w:rsid w:val="008C4060"/>
    <w:rsid w:val="008C4941"/>
    <w:rsid w:val="008C49C7"/>
    <w:rsid w:val="008C633A"/>
    <w:rsid w:val="008C6466"/>
    <w:rsid w:val="008C7EB1"/>
    <w:rsid w:val="008D108F"/>
    <w:rsid w:val="008D15EE"/>
    <w:rsid w:val="008D240E"/>
    <w:rsid w:val="008D2D10"/>
    <w:rsid w:val="008D31EB"/>
    <w:rsid w:val="008D3F30"/>
    <w:rsid w:val="008D451A"/>
    <w:rsid w:val="008D4A8E"/>
    <w:rsid w:val="008D4B56"/>
    <w:rsid w:val="008D4D71"/>
    <w:rsid w:val="008D4DBE"/>
    <w:rsid w:val="008D5A68"/>
    <w:rsid w:val="008D6149"/>
    <w:rsid w:val="008D6D98"/>
    <w:rsid w:val="008D780C"/>
    <w:rsid w:val="008E008E"/>
    <w:rsid w:val="008E0D88"/>
    <w:rsid w:val="008E0F1A"/>
    <w:rsid w:val="008E1210"/>
    <w:rsid w:val="008E1489"/>
    <w:rsid w:val="008E2849"/>
    <w:rsid w:val="008E28BF"/>
    <w:rsid w:val="008E3004"/>
    <w:rsid w:val="008E3688"/>
    <w:rsid w:val="008E4EA1"/>
    <w:rsid w:val="008E513A"/>
    <w:rsid w:val="008E52DD"/>
    <w:rsid w:val="008E5511"/>
    <w:rsid w:val="008E55A9"/>
    <w:rsid w:val="008E5D73"/>
    <w:rsid w:val="008E5DB4"/>
    <w:rsid w:val="008E6445"/>
    <w:rsid w:val="008E69F1"/>
    <w:rsid w:val="008E711D"/>
    <w:rsid w:val="008E7334"/>
    <w:rsid w:val="008E74C0"/>
    <w:rsid w:val="008E77AE"/>
    <w:rsid w:val="008F0381"/>
    <w:rsid w:val="008F06E3"/>
    <w:rsid w:val="008F074B"/>
    <w:rsid w:val="008F201B"/>
    <w:rsid w:val="008F2535"/>
    <w:rsid w:val="008F2747"/>
    <w:rsid w:val="008F2A85"/>
    <w:rsid w:val="008F2F16"/>
    <w:rsid w:val="008F32D5"/>
    <w:rsid w:val="008F37A3"/>
    <w:rsid w:val="008F3A5A"/>
    <w:rsid w:val="008F3F57"/>
    <w:rsid w:val="008F447E"/>
    <w:rsid w:val="008F4D91"/>
    <w:rsid w:val="008F5107"/>
    <w:rsid w:val="008F5176"/>
    <w:rsid w:val="008F54B2"/>
    <w:rsid w:val="008F58BE"/>
    <w:rsid w:val="008F6171"/>
    <w:rsid w:val="008F65D3"/>
    <w:rsid w:val="008F722E"/>
    <w:rsid w:val="008F7848"/>
    <w:rsid w:val="0090007F"/>
    <w:rsid w:val="0090121D"/>
    <w:rsid w:val="009015CA"/>
    <w:rsid w:val="00901DB3"/>
    <w:rsid w:val="0090306A"/>
    <w:rsid w:val="009031EC"/>
    <w:rsid w:val="0090556D"/>
    <w:rsid w:val="0090564A"/>
    <w:rsid w:val="009056C1"/>
    <w:rsid w:val="00905A4B"/>
    <w:rsid w:val="00905C4C"/>
    <w:rsid w:val="00906793"/>
    <w:rsid w:val="00906A3F"/>
    <w:rsid w:val="00906AA8"/>
    <w:rsid w:val="00906D18"/>
    <w:rsid w:val="00906ED9"/>
    <w:rsid w:val="00907318"/>
    <w:rsid w:val="009074FD"/>
    <w:rsid w:val="00907688"/>
    <w:rsid w:val="00907867"/>
    <w:rsid w:val="0090797A"/>
    <w:rsid w:val="009079A4"/>
    <w:rsid w:val="00907DAF"/>
    <w:rsid w:val="00907F87"/>
    <w:rsid w:val="00911DA7"/>
    <w:rsid w:val="0091214C"/>
    <w:rsid w:val="009121A0"/>
    <w:rsid w:val="00912AC8"/>
    <w:rsid w:val="00912AC9"/>
    <w:rsid w:val="00913166"/>
    <w:rsid w:val="00913386"/>
    <w:rsid w:val="00913FC1"/>
    <w:rsid w:val="009142AD"/>
    <w:rsid w:val="009149BA"/>
    <w:rsid w:val="00914ACB"/>
    <w:rsid w:val="00915283"/>
    <w:rsid w:val="009179EF"/>
    <w:rsid w:val="009179F3"/>
    <w:rsid w:val="00917A3B"/>
    <w:rsid w:val="00917B85"/>
    <w:rsid w:val="00920BCE"/>
    <w:rsid w:val="009216DF"/>
    <w:rsid w:val="00921B55"/>
    <w:rsid w:val="00921F11"/>
    <w:rsid w:val="009221E9"/>
    <w:rsid w:val="009227CB"/>
    <w:rsid w:val="00922926"/>
    <w:rsid w:val="00923B02"/>
    <w:rsid w:val="00923B0B"/>
    <w:rsid w:val="00924643"/>
    <w:rsid w:val="00924B4D"/>
    <w:rsid w:val="00924ED0"/>
    <w:rsid w:val="00924F7B"/>
    <w:rsid w:val="0092530C"/>
    <w:rsid w:val="00925F1D"/>
    <w:rsid w:val="00926229"/>
    <w:rsid w:val="0092646C"/>
    <w:rsid w:val="009265F1"/>
    <w:rsid w:val="0092695A"/>
    <w:rsid w:val="00926DE3"/>
    <w:rsid w:val="00927225"/>
    <w:rsid w:val="009275BF"/>
    <w:rsid w:val="009275D5"/>
    <w:rsid w:val="00927DE0"/>
    <w:rsid w:val="00927FA9"/>
    <w:rsid w:val="009300C7"/>
    <w:rsid w:val="0093085C"/>
    <w:rsid w:val="00931225"/>
    <w:rsid w:val="00932732"/>
    <w:rsid w:val="00932D17"/>
    <w:rsid w:val="00932E49"/>
    <w:rsid w:val="009330FA"/>
    <w:rsid w:val="009334E9"/>
    <w:rsid w:val="00934117"/>
    <w:rsid w:val="00934727"/>
    <w:rsid w:val="00934E62"/>
    <w:rsid w:val="009358C0"/>
    <w:rsid w:val="009362D1"/>
    <w:rsid w:val="00936489"/>
    <w:rsid w:val="009369F0"/>
    <w:rsid w:val="00936C2C"/>
    <w:rsid w:val="009373B2"/>
    <w:rsid w:val="009376FB"/>
    <w:rsid w:val="0093784D"/>
    <w:rsid w:val="00941181"/>
    <w:rsid w:val="0094176C"/>
    <w:rsid w:val="00941971"/>
    <w:rsid w:val="00941991"/>
    <w:rsid w:val="00942C7F"/>
    <w:rsid w:val="00942CB8"/>
    <w:rsid w:val="009442DA"/>
    <w:rsid w:val="00944460"/>
    <w:rsid w:val="009449EA"/>
    <w:rsid w:val="00944CAD"/>
    <w:rsid w:val="00944F85"/>
    <w:rsid w:val="00945851"/>
    <w:rsid w:val="00945879"/>
    <w:rsid w:val="00945F45"/>
    <w:rsid w:val="00946AC7"/>
    <w:rsid w:val="00946B59"/>
    <w:rsid w:val="00947336"/>
    <w:rsid w:val="0094747A"/>
    <w:rsid w:val="0094767D"/>
    <w:rsid w:val="009505C6"/>
    <w:rsid w:val="00950F2F"/>
    <w:rsid w:val="0095191C"/>
    <w:rsid w:val="009528B3"/>
    <w:rsid w:val="0095469C"/>
    <w:rsid w:val="009546E3"/>
    <w:rsid w:val="009548BB"/>
    <w:rsid w:val="00954974"/>
    <w:rsid w:val="00954A00"/>
    <w:rsid w:val="00954E68"/>
    <w:rsid w:val="00954F56"/>
    <w:rsid w:val="00955057"/>
    <w:rsid w:val="00955091"/>
    <w:rsid w:val="00956252"/>
    <w:rsid w:val="00957067"/>
    <w:rsid w:val="0095709E"/>
    <w:rsid w:val="0095773C"/>
    <w:rsid w:val="00957CDB"/>
    <w:rsid w:val="00957DEE"/>
    <w:rsid w:val="00960177"/>
    <w:rsid w:val="0096096E"/>
    <w:rsid w:val="009609CA"/>
    <w:rsid w:val="00960FDD"/>
    <w:rsid w:val="0096183D"/>
    <w:rsid w:val="00962528"/>
    <w:rsid w:val="00962636"/>
    <w:rsid w:val="0096366E"/>
    <w:rsid w:val="00963812"/>
    <w:rsid w:val="00963EE2"/>
    <w:rsid w:val="00964629"/>
    <w:rsid w:val="009648CB"/>
    <w:rsid w:val="00964B8C"/>
    <w:rsid w:val="00964BFF"/>
    <w:rsid w:val="00964E3D"/>
    <w:rsid w:val="00964EFD"/>
    <w:rsid w:val="00965429"/>
    <w:rsid w:val="00965CDC"/>
    <w:rsid w:val="009661C3"/>
    <w:rsid w:val="009666A3"/>
    <w:rsid w:val="00966A11"/>
    <w:rsid w:val="00966FFA"/>
    <w:rsid w:val="00967EDC"/>
    <w:rsid w:val="009706E9"/>
    <w:rsid w:val="00970939"/>
    <w:rsid w:val="00970FD1"/>
    <w:rsid w:val="0097211F"/>
    <w:rsid w:val="00972B8D"/>
    <w:rsid w:val="00972BF7"/>
    <w:rsid w:val="00972F11"/>
    <w:rsid w:val="009734EE"/>
    <w:rsid w:val="00973C6D"/>
    <w:rsid w:val="00973FBB"/>
    <w:rsid w:val="009755FD"/>
    <w:rsid w:val="0097564A"/>
    <w:rsid w:val="00975CBE"/>
    <w:rsid w:val="009761A2"/>
    <w:rsid w:val="0097632C"/>
    <w:rsid w:val="009764A4"/>
    <w:rsid w:val="00976B6E"/>
    <w:rsid w:val="00976CC8"/>
    <w:rsid w:val="00977078"/>
    <w:rsid w:val="00977978"/>
    <w:rsid w:val="00981D52"/>
    <w:rsid w:val="00981E44"/>
    <w:rsid w:val="00982342"/>
    <w:rsid w:val="00982414"/>
    <w:rsid w:val="00982430"/>
    <w:rsid w:val="00982AC6"/>
    <w:rsid w:val="00982F6E"/>
    <w:rsid w:val="00984987"/>
    <w:rsid w:val="00984D31"/>
    <w:rsid w:val="009852C8"/>
    <w:rsid w:val="00985C47"/>
    <w:rsid w:val="009861F0"/>
    <w:rsid w:val="00986446"/>
    <w:rsid w:val="009875E6"/>
    <w:rsid w:val="00987EF9"/>
    <w:rsid w:val="0099035F"/>
    <w:rsid w:val="009905A2"/>
    <w:rsid w:val="0099090E"/>
    <w:rsid w:val="0099154A"/>
    <w:rsid w:val="0099194A"/>
    <w:rsid w:val="00991C61"/>
    <w:rsid w:val="00991F5D"/>
    <w:rsid w:val="00991FAC"/>
    <w:rsid w:val="00992102"/>
    <w:rsid w:val="0099214D"/>
    <w:rsid w:val="0099413A"/>
    <w:rsid w:val="00994415"/>
    <w:rsid w:val="009948AE"/>
    <w:rsid w:val="0099529C"/>
    <w:rsid w:val="0099536E"/>
    <w:rsid w:val="009953A7"/>
    <w:rsid w:val="00995884"/>
    <w:rsid w:val="00995E84"/>
    <w:rsid w:val="00995EA0"/>
    <w:rsid w:val="00995F3E"/>
    <w:rsid w:val="009960EA"/>
    <w:rsid w:val="00996798"/>
    <w:rsid w:val="00996889"/>
    <w:rsid w:val="00996AD5"/>
    <w:rsid w:val="0099779F"/>
    <w:rsid w:val="00997CF9"/>
    <w:rsid w:val="009A01C5"/>
    <w:rsid w:val="009A0C86"/>
    <w:rsid w:val="009A0E0C"/>
    <w:rsid w:val="009A0F83"/>
    <w:rsid w:val="009A1655"/>
    <w:rsid w:val="009A20A1"/>
    <w:rsid w:val="009A31A4"/>
    <w:rsid w:val="009A473F"/>
    <w:rsid w:val="009A4782"/>
    <w:rsid w:val="009A4E00"/>
    <w:rsid w:val="009A5F9F"/>
    <w:rsid w:val="009A603E"/>
    <w:rsid w:val="009A6A0D"/>
    <w:rsid w:val="009A716F"/>
    <w:rsid w:val="009A7EA9"/>
    <w:rsid w:val="009B055D"/>
    <w:rsid w:val="009B0E0D"/>
    <w:rsid w:val="009B0F3E"/>
    <w:rsid w:val="009B1632"/>
    <w:rsid w:val="009B1D37"/>
    <w:rsid w:val="009B22A9"/>
    <w:rsid w:val="009B28BB"/>
    <w:rsid w:val="009B4163"/>
    <w:rsid w:val="009B4B4C"/>
    <w:rsid w:val="009B5B8B"/>
    <w:rsid w:val="009B6BA2"/>
    <w:rsid w:val="009B6BE2"/>
    <w:rsid w:val="009B7CA2"/>
    <w:rsid w:val="009B7D0A"/>
    <w:rsid w:val="009C082E"/>
    <w:rsid w:val="009C0E72"/>
    <w:rsid w:val="009C1109"/>
    <w:rsid w:val="009C1210"/>
    <w:rsid w:val="009C226A"/>
    <w:rsid w:val="009C2ACE"/>
    <w:rsid w:val="009C4457"/>
    <w:rsid w:val="009C48D2"/>
    <w:rsid w:val="009C49DB"/>
    <w:rsid w:val="009C5765"/>
    <w:rsid w:val="009C57B2"/>
    <w:rsid w:val="009C735A"/>
    <w:rsid w:val="009C7BBF"/>
    <w:rsid w:val="009C7BF1"/>
    <w:rsid w:val="009D0234"/>
    <w:rsid w:val="009D03BA"/>
    <w:rsid w:val="009D155F"/>
    <w:rsid w:val="009D1985"/>
    <w:rsid w:val="009D2706"/>
    <w:rsid w:val="009D282D"/>
    <w:rsid w:val="009D3837"/>
    <w:rsid w:val="009D3C18"/>
    <w:rsid w:val="009D3D8A"/>
    <w:rsid w:val="009D3E01"/>
    <w:rsid w:val="009D46E1"/>
    <w:rsid w:val="009D5B4E"/>
    <w:rsid w:val="009D66DD"/>
    <w:rsid w:val="009D6AB9"/>
    <w:rsid w:val="009D6E91"/>
    <w:rsid w:val="009D70BE"/>
    <w:rsid w:val="009D71F4"/>
    <w:rsid w:val="009D7232"/>
    <w:rsid w:val="009D7405"/>
    <w:rsid w:val="009D7CEB"/>
    <w:rsid w:val="009E06DB"/>
    <w:rsid w:val="009E11BC"/>
    <w:rsid w:val="009E1679"/>
    <w:rsid w:val="009E22B3"/>
    <w:rsid w:val="009E2ED7"/>
    <w:rsid w:val="009E3AE2"/>
    <w:rsid w:val="009E3D09"/>
    <w:rsid w:val="009E44AF"/>
    <w:rsid w:val="009E4C35"/>
    <w:rsid w:val="009E5107"/>
    <w:rsid w:val="009E6CB5"/>
    <w:rsid w:val="009E6D27"/>
    <w:rsid w:val="009E7344"/>
    <w:rsid w:val="009E7AAD"/>
    <w:rsid w:val="009E7F72"/>
    <w:rsid w:val="009F0019"/>
    <w:rsid w:val="009F03A2"/>
    <w:rsid w:val="009F0880"/>
    <w:rsid w:val="009F0911"/>
    <w:rsid w:val="009F0DE3"/>
    <w:rsid w:val="009F17C8"/>
    <w:rsid w:val="009F18F6"/>
    <w:rsid w:val="009F1BB3"/>
    <w:rsid w:val="009F265B"/>
    <w:rsid w:val="009F2A07"/>
    <w:rsid w:val="009F2AD5"/>
    <w:rsid w:val="009F33D0"/>
    <w:rsid w:val="009F34A4"/>
    <w:rsid w:val="009F3C44"/>
    <w:rsid w:val="009F411B"/>
    <w:rsid w:val="009F4D76"/>
    <w:rsid w:val="009F517A"/>
    <w:rsid w:val="009F5C30"/>
    <w:rsid w:val="009F7B12"/>
    <w:rsid w:val="00A00951"/>
    <w:rsid w:val="00A00C5C"/>
    <w:rsid w:val="00A00EE8"/>
    <w:rsid w:val="00A011B6"/>
    <w:rsid w:val="00A0140D"/>
    <w:rsid w:val="00A01424"/>
    <w:rsid w:val="00A0190C"/>
    <w:rsid w:val="00A01CB9"/>
    <w:rsid w:val="00A02572"/>
    <w:rsid w:val="00A027FE"/>
    <w:rsid w:val="00A028CA"/>
    <w:rsid w:val="00A02B8A"/>
    <w:rsid w:val="00A02D71"/>
    <w:rsid w:val="00A030B3"/>
    <w:rsid w:val="00A032F8"/>
    <w:rsid w:val="00A033F0"/>
    <w:rsid w:val="00A03A14"/>
    <w:rsid w:val="00A04EF7"/>
    <w:rsid w:val="00A05005"/>
    <w:rsid w:val="00A05AF2"/>
    <w:rsid w:val="00A06FAF"/>
    <w:rsid w:val="00A101D2"/>
    <w:rsid w:val="00A10810"/>
    <w:rsid w:val="00A109E2"/>
    <w:rsid w:val="00A10C28"/>
    <w:rsid w:val="00A11063"/>
    <w:rsid w:val="00A110E1"/>
    <w:rsid w:val="00A116C1"/>
    <w:rsid w:val="00A11C67"/>
    <w:rsid w:val="00A12563"/>
    <w:rsid w:val="00A12AF1"/>
    <w:rsid w:val="00A12B74"/>
    <w:rsid w:val="00A12E7E"/>
    <w:rsid w:val="00A13294"/>
    <w:rsid w:val="00A135D0"/>
    <w:rsid w:val="00A13628"/>
    <w:rsid w:val="00A13E79"/>
    <w:rsid w:val="00A13EFA"/>
    <w:rsid w:val="00A14847"/>
    <w:rsid w:val="00A14867"/>
    <w:rsid w:val="00A14C86"/>
    <w:rsid w:val="00A14CB8"/>
    <w:rsid w:val="00A15CCF"/>
    <w:rsid w:val="00A1684E"/>
    <w:rsid w:val="00A16B38"/>
    <w:rsid w:val="00A16D3D"/>
    <w:rsid w:val="00A17AE7"/>
    <w:rsid w:val="00A17DE4"/>
    <w:rsid w:val="00A20226"/>
    <w:rsid w:val="00A2029C"/>
    <w:rsid w:val="00A20A70"/>
    <w:rsid w:val="00A20D37"/>
    <w:rsid w:val="00A21E3F"/>
    <w:rsid w:val="00A229DB"/>
    <w:rsid w:val="00A22D84"/>
    <w:rsid w:val="00A23FDD"/>
    <w:rsid w:val="00A2446A"/>
    <w:rsid w:val="00A2451D"/>
    <w:rsid w:val="00A25C40"/>
    <w:rsid w:val="00A26DA1"/>
    <w:rsid w:val="00A2753F"/>
    <w:rsid w:val="00A2754C"/>
    <w:rsid w:val="00A27C59"/>
    <w:rsid w:val="00A27CE9"/>
    <w:rsid w:val="00A27FAF"/>
    <w:rsid w:val="00A31B53"/>
    <w:rsid w:val="00A31C8E"/>
    <w:rsid w:val="00A3228F"/>
    <w:rsid w:val="00A32D83"/>
    <w:rsid w:val="00A32FB6"/>
    <w:rsid w:val="00A33249"/>
    <w:rsid w:val="00A33FD5"/>
    <w:rsid w:val="00A340A1"/>
    <w:rsid w:val="00A34C18"/>
    <w:rsid w:val="00A35A6C"/>
    <w:rsid w:val="00A36677"/>
    <w:rsid w:val="00A366A4"/>
    <w:rsid w:val="00A36A8A"/>
    <w:rsid w:val="00A37717"/>
    <w:rsid w:val="00A37813"/>
    <w:rsid w:val="00A40474"/>
    <w:rsid w:val="00A41B4F"/>
    <w:rsid w:val="00A41C18"/>
    <w:rsid w:val="00A4256D"/>
    <w:rsid w:val="00A42A07"/>
    <w:rsid w:val="00A42BB2"/>
    <w:rsid w:val="00A42DEB"/>
    <w:rsid w:val="00A432F2"/>
    <w:rsid w:val="00A4358E"/>
    <w:rsid w:val="00A4372B"/>
    <w:rsid w:val="00A44207"/>
    <w:rsid w:val="00A4432C"/>
    <w:rsid w:val="00A443F6"/>
    <w:rsid w:val="00A44815"/>
    <w:rsid w:val="00A45776"/>
    <w:rsid w:val="00A45DB9"/>
    <w:rsid w:val="00A473BC"/>
    <w:rsid w:val="00A4764D"/>
    <w:rsid w:val="00A47738"/>
    <w:rsid w:val="00A47DA1"/>
    <w:rsid w:val="00A504E5"/>
    <w:rsid w:val="00A50604"/>
    <w:rsid w:val="00A5079A"/>
    <w:rsid w:val="00A515A5"/>
    <w:rsid w:val="00A518E1"/>
    <w:rsid w:val="00A51FA9"/>
    <w:rsid w:val="00A530DA"/>
    <w:rsid w:val="00A538C9"/>
    <w:rsid w:val="00A54081"/>
    <w:rsid w:val="00A54198"/>
    <w:rsid w:val="00A546DD"/>
    <w:rsid w:val="00A546FE"/>
    <w:rsid w:val="00A55066"/>
    <w:rsid w:val="00A55AA0"/>
    <w:rsid w:val="00A55B9F"/>
    <w:rsid w:val="00A5708A"/>
    <w:rsid w:val="00A579DF"/>
    <w:rsid w:val="00A57FFB"/>
    <w:rsid w:val="00A601DA"/>
    <w:rsid w:val="00A609DD"/>
    <w:rsid w:val="00A60ABB"/>
    <w:rsid w:val="00A60C09"/>
    <w:rsid w:val="00A61089"/>
    <w:rsid w:val="00A61577"/>
    <w:rsid w:val="00A617B4"/>
    <w:rsid w:val="00A623C2"/>
    <w:rsid w:val="00A62C74"/>
    <w:rsid w:val="00A638C2"/>
    <w:rsid w:val="00A6403A"/>
    <w:rsid w:val="00A6455D"/>
    <w:rsid w:val="00A650AB"/>
    <w:rsid w:val="00A6537B"/>
    <w:rsid w:val="00A65542"/>
    <w:rsid w:val="00A65C0B"/>
    <w:rsid w:val="00A65DE5"/>
    <w:rsid w:val="00A65F3E"/>
    <w:rsid w:val="00A66146"/>
    <w:rsid w:val="00A66CA6"/>
    <w:rsid w:val="00A678BA"/>
    <w:rsid w:val="00A67DC5"/>
    <w:rsid w:val="00A708A6"/>
    <w:rsid w:val="00A70B39"/>
    <w:rsid w:val="00A70BD7"/>
    <w:rsid w:val="00A711DD"/>
    <w:rsid w:val="00A7152C"/>
    <w:rsid w:val="00A7215C"/>
    <w:rsid w:val="00A72B57"/>
    <w:rsid w:val="00A72EC3"/>
    <w:rsid w:val="00A73939"/>
    <w:rsid w:val="00A742AA"/>
    <w:rsid w:val="00A74507"/>
    <w:rsid w:val="00A7646E"/>
    <w:rsid w:val="00A76A43"/>
    <w:rsid w:val="00A76D47"/>
    <w:rsid w:val="00A771C5"/>
    <w:rsid w:val="00A7724D"/>
    <w:rsid w:val="00A773CF"/>
    <w:rsid w:val="00A77E29"/>
    <w:rsid w:val="00A80F8A"/>
    <w:rsid w:val="00A81A1B"/>
    <w:rsid w:val="00A81DE2"/>
    <w:rsid w:val="00A82932"/>
    <w:rsid w:val="00A82ACE"/>
    <w:rsid w:val="00A82EC6"/>
    <w:rsid w:val="00A831EC"/>
    <w:rsid w:val="00A83278"/>
    <w:rsid w:val="00A840F2"/>
    <w:rsid w:val="00A8422B"/>
    <w:rsid w:val="00A8464D"/>
    <w:rsid w:val="00A84BE9"/>
    <w:rsid w:val="00A84E78"/>
    <w:rsid w:val="00A855E2"/>
    <w:rsid w:val="00A85676"/>
    <w:rsid w:val="00A8574C"/>
    <w:rsid w:val="00A85899"/>
    <w:rsid w:val="00A85CCF"/>
    <w:rsid w:val="00A86085"/>
    <w:rsid w:val="00A863A9"/>
    <w:rsid w:val="00A8689B"/>
    <w:rsid w:val="00A87E2E"/>
    <w:rsid w:val="00A90165"/>
    <w:rsid w:val="00A90999"/>
    <w:rsid w:val="00A91C72"/>
    <w:rsid w:val="00A91D96"/>
    <w:rsid w:val="00A91F3E"/>
    <w:rsid w:val="00A93981"/>
    <w:rsid w:val="00A93BA1"/>
    <w:rsid w:val="00A93C50"/>
    <w:rsid w:val="00A93D80"/>
    <w:rsid w:val="00A94079"/>
    <w:rsid w:val="00A94439"/>
    <w:rsid w:val="00A94949"/>
    <w:rsid w:val="00A94C4D"/>
    <w:rsid w:val="00A9558A"/>
    <w:rsid w:val="00A95889"/>
    <w:rsid w:val="00A95A4E"/>
    <w:rsid w:val="00A96F0C"/>
    <w:rsid w:val="00A971EB"/>
    <w:rsid w:val="00A9757B"/>
    <w:rsid w:val="00A97822"/>
    <w:rsid w:val="00A979AF"/>
    <w:rsid w:val="00A97C09"/>
    <w:rsid w:val="00A97E31"/>
    <w:rsid w:val="00AA081E"/>
    <w:rsid w:val="00AA1C2C"/>
    <w:rsid w:val="00AA2546"/>
    <w:rsid w:val="00AA2994"/>
    <w:rsid w:val="00AA307A"/>
    <w:rsid w:val="00AA3112"/>
    <w:rsid w:val="00AA33C2"/>
    <w:rsid w:val="00AA40C8"/>
    <w:rsid w:val="00AA435F"/>
    <w:rsid w:val="00AA4CA3"/>
    <w:rsid w:val="00AA51A3"/>
    <w:rsid w:val="00AA643E"/>
    <w:rsid w:val="00AA690E"/>
    <w:rsid w:val="00AA69AC"/>
    <w:rsid w:val="00AA75D3"/>
    <w:rsid w:val="00AA7B3D"/>
    <w:rsid w:val="00AB0342"/>
    <w:rsid w:val="00AB0494"/>
    <w:rsid w:val="00AB087A"/>
    <w:rsid w:val="00AB0CB0"/>
    <w:rsid w:val="00AB17BA"/>
    <w:rsid w:val="00AB1F85"/>
    <w:rsid w:val="00AB230D"/>
    <w:rsid w:val="00AB3692"/>
    <w:rsid w:val="00AB36F0"/>
    <w:rsid w:val="00AB4447"/>
    <w:rsid w:val="00AB4554"/>
    <w:rsid w:val="00AB49D2"/>
    <w:rsid w:val="00AB4EBA"/>
    <w:rsid w:val="00AB503C"/>
    <w:rsid w:val="00AB538E"/>
    <w:rsid w:val="00AB5475"/>
    <w:rsid w:val="00AB5775"/>
    <w:rsid w:val="00AB5C59"/>
    <w:rsid w:val="00AB5D62"/>
    <w:rsid w:val="00AB6661"/>
    <w:rsid w:val="00AB6B86"/>
    <w:rsid w:val="00AB6BE5"/>
    <w:rsid w:val="00AB7FAD"/>
    <w:rsid w:val="00AC1028"/>
    <w:rsid w:val="00AC2267"/>
    <w:rsid w:val="00AC295D"/>
    <w:rsid w:val="00AC2CDC"/>
    <w:rsid w:val="00AC2DE6"/>
    <w:rsid w:val="00AC2E11"/>
    <w:rsid w:val="00AC2F43"/>
    <w:rsid w:val="00AC312B"/>
    <w:rsid w:val="00AC343E"/>
    <w:rsid w:val="00AC3F86"/>
    <w:rsid w:val="00AC5A87"/>
    <w:rsid w:val="00AC5CA1"/>
    <w:rsid w:val="00AC642A"/>
    <w:rsid w:val="00AC6538"/>
    <w:rsid w:val="00AC6A9D"/>
    <w:rsid w:val="00AC7032"/>
    <w:rsid w:val="00AC7B1B"/>
    <w:rsid w:val="00AC7C88"/>
    <w:rsid w:val="00AD0212"/>
    <w:rsid w:val="00AD09A2"/>
    <w:rsid w:val="00AD0AEF"/>
    <w:rsid w:val="00AD0ED9"/>
    <w:rsid w:val="00AD0F88"/>
    <w:rsid w:val="00AD1456"/>
    <w:rsid w:val="00AD1B17"/>
    <w:rsid w:val="00AD1F06"/>
    <w:rsid w:val="00AD30EB"/>
    <w:rsid w:val="00AD35A8"/>
    <w:rsid w:val="00AD3AEE"/>
    <w:rsid w:val="00AD466C"/>
    <w:rsid w:val="00AD4C7D"/>
    <w:rsid w:val="00AD597B"/>
    <w:rsid w:val="00AD5A34"/>
    <w:rsid w:val="00AD5D46"/>
    <w:rsid w:val="00AD68C4"/>
    <w:rsid w:val="00AD6C39"/>
    <w:rsid w:val="00AD6DC0"/>
    <w:rsid w:val="00AD6E74"/>
    <w:rsid w:val="00AD7A89"/>
    <w:rsid w:val="00AE0B0D"/>
    <w:rsid w:val="00AE0B7F"/>
    <w:rsid w:val="00AE1801"/>
    <w:rsid w:val="00AE2355"/>
    <w:rsid w:val="00AE2674"/>
    <w:rsid w:val="00AE2CD9"/>
    <w:rsid w:val="00AE2FF9"/>
    <w:rsid w:val="00AE3C83"/>
    <w:rsid w:val="00AE3CE4"/>
    <w:rsid w:val="00AE4B63"/>
    <w:rsid w:val="00AE5731"/>
    <w:rsid w:val="00AE66D9"/>
    <w:rsid w:val="00AE67C5"/>
    <w:rsid w:val="00AE721E"/>
    <w:rsid w:val="00AE7FFB"/>
    <w:rsid w:val="00AF02AA"/>
    <w:rsid w:val="00AF0EA2"/>
    <w:rsid w:val="00AF12B3"/>
    <w:rsid w:val="00AF150C"/>
    <w:rsid w:val="00AF30F1"/>
    <w:rsid w:val="00AF3183"/>
    <w:rsid w:val="00AF341A"/>
    <w:rsid w:val="00AF3669"/>
    <w:rsid w:val="00AF49C1"/>
    <w:rsid w:val="00AF5797"/>
    <w:rsid w:val="00AF5F9C"/>
    <w:rsid w:val="00AF679F"/>
    <w:rsid w:val="00AF693A"/>
    <w:rsid w:val="00AF6CEC"/>
    <w:rsid w:val="00AF7B59"/>
    <w:rsid w:val="00B00452"/>
    <w:rsid w:val="00B01414"/>
    <w:rsid w:val="00B02233"/>
    <w:rsid w:val="00B02324"/>
    <w:rsid w:val="00B02881"/>
    <w:rsid w:val="00B028D6"/>
    <w:rsid w:val="00B03AE7"/>
    <w:rsid w:val="00B0414D"/>
    <w:rsid w:val="00B046FB"/>
    <w:rsid w:val="00B04736"/>
    <w:rsid w:val="00B04B7E"/>
    <w:rsid w:val="00B04D27"/>
    <w:rsid w:val="00B05256"/>
    <w:rsid w:val="00B056DB"/>
    <w:rsid w:val="00B078AC"/>
    <w:rsid w:val="00B07C85"/>
    <w:rsid w:val="00B07E15"/>
    <w:rsid w:val="00B10BA7"/>
    <w:rsid w:val="00B10CB5"/>
    <w:rsid w:val="00B118F6"/>
    <w:rsid w:val="00B11B5D"/>
    <w:rsid w:val="00B120E7"/>
    <w:rsid w:val="00B126F3"/>
    <w:rsid w:val="00B1271B"/>
    <w:rsid w:val="00B1319A"/>
    <w:rsid w:val="00B132DF"/>
    <w:rsid w:val="00B13568"/>
    <w:rsid w:val="00B139BA"/>
    <w:rsid w:val="00B13E9F"/>
    <w:rsid w:val="00B1558C"/>
    <w:rsid w:val="00B163C2"/>
    <w:rsid w:val="00B16825"/>
    <w:rsid w:val="00B17563"/>
    <w:rsid w:val="00B175A5"/>
    <w:rsid w:val="00B17E4E"/>
    <w:rsid w:val="00B203AC"/>
    <w:rsid w:val="00B2084E"/>
    <w:rsid w:val="00B210E1"/>
    <w:rsid w:val="00B2169F"/>
    <w:rsid w:val="00B21E87"/>
    <w:rsid w:val="00B22037"/>
    <w:rsid w:val="00B22205"/>
    <w:rsid w:val="00B226E6"/>
    <w:rsid w:val="00B226EC"/>
    <w:rsid w:val="00B2386B"/>
    <w:rsid w:val="00B24985"/>
    <w:rsid w:val="00B24AFD"/>
    <w:rsid w:val="00B24B95"/>
    <w:rsid w:val="00B251E0"/>
    <w:rsid w:val="00B259D9"/>
    <w:rsid w:val="00B26123"/>
    <w:rsid w:val="00B26CC4"/>
    <w:rsid w:val="00B26CEF"/>
    <w:rsid w:val="00B27229"/>
    <w:rsid w:val="00B27C91"/>
    <w:rsid w:val="00B27E5A"/>
    <w:rsid w:val="00B3021C"/>
    <w:rsid w:val="00B30771"/>
    <w:rsid w:val="00B31A88"/>
    <w:rsid w:val="00B333F7"/>
    <w:rsid w:val="00B33F2A"/>
    <w:rsid w:val="00B3401C"/>
    <w:rsid w:val="00B34EE7"/>
    <w:rsid w:val="00B354C7"/>
    <w:rsid w:val="00B358E3"/>
    <w:rsid w:val="00B35A2E"/>
    <w:rsid w:val="00B35D85"/>
    <w:rsid w:val="00B36114"/>
    <w:rsid w:val="00B36DDE"/>
    <w:rsid w:val="00B36F36"/>
    <w:rsid w:val="00B37D2D"/>
    <w:rsid w:val="00B403E1"/>
    <w:rsid w:val="00B40A89"/>
    <w:rsid w:val="00B411D3"/>
    <w:rsid w:val="00B41D9E"/>
    <w:rsid w:val="00B432CC"/>
    <w:rsid w:val="00B43782"/>
    <w:rsid w:val="00B437A9"/>
    <w:rsid w:val="00B43930"/>
    <w:rsid w:val="00B445CC"/>
    <w:rsid w:val="00B44714"/>
    <w:rsid w:val="00B45045"/>
    <w:rsid w:val="00B45714"/>
    <w:rsid w:val="00B458AB"/>
    <w:rsid w:val="00B45BA4"/>
    <w:rsid w:val="00B4698E"/>
    <w:rsid w:val="00B46BA6"/>
    <w:rsid w:val="00B5092D"/>
    <w:rsid w:val="00B50976"/>
    <w:rsid w:val="00B5104F"/>
    <w:rsid w:val="00B5156D"/>
    <w:rsid w:val="00B5163C"/>
    <w:rsid w:val="00B51940"/>
    <w:rsid w:val="00B51DDA"/>
    <w:rsid w:val="00B51FC8"/>
    <w:rsid w:val="00B522CF"/>
    <w:rsid w:val="00B52361"/>
    <w:rsid w:val="00B52730"/>
    <w:rsid w:val="00B53D19"/>
    <w:rsid w:val="00B5469B"/>
    <w:rsid w:val="00B54F98"/>
    <w:rsid w:val="00B557F4"/>
    <w:rsid w:val="00B561ED"/>
    <w:rsid w:val="00B5633E"/>
    <w:rsid w:val="00B5668E"/>
    <w:rsid w:val="00B568FB"/>
    <w:rsid w:val="00B56A23"/>
    <w:rsid w:val="00B56E94"/>
    <w:rsid w:val="00B57108"/>
    <w:rsid w:val="00B5734C"/>
    <w:rsid w:val="00B5777A"/>
    <w:rsid w:val="00B578BF"/>
    <w:rsid w:val="00B608FF"/>
    <w:rsid w:val="00B61D63"/>
    <w:rsid w:val="00B61DD6"/>
    <w:rsid w:val="00B62446"/>
    <w:rsid w:val="00B63B7D"/>
    <w:rsid w:val="00B63FFA"/>
    <w:rsid w:val="00B6555F"/>
    <w:rsid w:val="00B665B1"/>
    <w:rsid w:val="00B667C7"/>
    <w:rsid w:val="00B66904"/>
    <w:rsid w:val="00B66AE8"/>
    <w:rsid w:val="00B66BC7"/>
    <w:rsid w:val="00B67259"/>
    <w:rsid w:val="00B674C6"/>
    <w:rsid w:val="00B67843"/>
    <w:rsid w:val="00B67A61"/>
    <w:rsid w:val="00B67AA9"/>
    <w:rsid w:val="00B67DC1"/>
    <w:rsid w:val="00B7072F"/>
    <w:rsid w:val="00B70CE5"/>
    <w:rsid w:val="00B71147"/>
    <w:rsid w:val="00B7126F"/>
    <w:rsid w:val="00B717A3"/>
    <w:rsid w:val="00B71DA6"/>
    <w:rsid w:val="00B7218C"/>
    <w:rsid w:val="00B721DF"/>
    <w:rsid w:val="00B72559"/>
    <w:rsid w:val="00B727AE"/>
    <w:rsid w:val="00B727D4"/>
    <w:rsid w:val="00B73002"/>
    <w:rsid w:val="00B731B6"/>
    <w:rsid w:val="00B73A85"/>
    <w:rsid w:val="00B73DDA"/>
    <w:rsid w:val="00B7449A"/>
    <w:rsid w:val="00B7476B"/>
    <w:rsid w:val="00B748BD"/>
    <w:rsid w:val="00B74ACF"/>
    <w:rsid w:val="00B74F95"/>
    <w:rsid w:val="00B752B5"/>
    <w:rsid w:val="00B75F81"/>
    <w:rsid w:val="00B76935"/>
    <w:rsid w:val="00B76A39"/>
    <w:rsid w:val="00B7724C"/>
    <w:rsid w:val="00B77328"/>
    <w:rsid w:val="00B7752A"/>
    <w:rsid w:val="00B77C29"/>
    <w:rsid w:val="00B77EBF"/>
    <w:rsid w:val="00B80908"/>
    <w:rsid w:val="00B80AEC"/>
    <w:rsid w:val="00B80DE8"/>
    <w:rsid w:val="00B81A6F"/>
    <w:rsid w:val="00B82EE7"/>
    <w:rsid w:val="00B82F23"/>
    <w:rsid w:val="00B832C7"/>
    <w:rsid w:val="00B83A7B"/>
    <w:rsid w:val="00B83D0C"/>
    <w:rsid w:val="00B83FB3"/>
    <w:rsid w:val="00B84336"/>
    <w:rsid w:val="00B84F34"/>
    <w:rsid w:val="00B85B0C"/>
    <w:rsid w:val="00B85BAE"/>
    <w:rsid w:val="00B85DBE"/>
    <w:rsid w:val="00B86413"/>
    <w:rsid w:val="00B86A1E"/>
    <w:rsid w:val="00B8751E"/>
    <w:rsid w:val="00B87D20"/>
    <w:rsid w:val="00B916C7"/>
    <w:rsid w:val="00B920AD"/>
    <w:rsid w:val="00B92215"/>
    <w:rsid w:val="00B9223F"/>
    <w:rsid w:val="00B9258C"/>
    <w:rsid w:val="00B927FE"/>
    <w:rsid w:val="00B92917"/>
    <w:rsid w:val="00B934BE"/>
    <w:rsid w:val="00B93782"/>
    <w:rsid w:val="00B9508E"/>
    <w:rsid w:val="00B956D5"/>
    <w:rsid w:val="00B95FCF"/>
    <w:rsid w:val="00B96641"/>
    <w:rsid w:val="00B968C6"/>
    <w:rsid w:val="00B968E4"/>
    <w:rsid w:val="00B970A9"/>
    <w:rsid w:val="00B97570"/>
    <w:rsid w:val="00B9759E"/>
    <w:rsid w:val="00B9791F"/>
    <w:rsid w:val="00B97E33"/>
    <w:rsid w:val="00B97FA9"/>
    <w:rsid w:val="00BA0463"/>
    <w:rsid w:val="00BA0538"/>
    <w:rsid w:val="00BA0BDB"/>
    <w:rsid w:val="00BA1A2E"/>
    <w:rsid w:val="00BA1CEA"/>
    <w:rsid w:val="00BA2E1C"/>
    <w:rsid w:val="00BA3034"/>
    <w:rsid w:val="00BA33CF"/>
    <w:rsid w:val="00BA33DC"/>
    <w:rsid w:val="00BA39BE"/>
    <w:rsid w:val="00BA3DF9"/>
    <w:rsid w:val="00BA3F7E"/>
    <w:rsid w:val="00BA3FFF"/>
    <w:rsid w:val="00BA4468"/>
    <w:rsid w:val="00BA4CFF"/>
    <w:rsid w:val="00BA5177"/>
    <w:rsid w:val="00BA537E"/>
    <w:rsid w:val="00BA5699"/>
    <w:rsid w:val="00BA5B3B"/>
    <w:rsid w:val="00BA5E20"/>
    <w:rsid w:val="00BA6187"/>
    <w:rsid w:val="00BA633D"/>
    <w:rsid w:val="00BB0783"/>
    <w:rsid w:val="00BB0C9C"/>
    <w:rsid w:val="00BB1574"/>
    <w:rsid w:val="00BB16ED"/>
    <w:rsid w:val="00BB19B2"/>
    <w:rsid w:val="00BB19C5"/>
    <w:rsid w:val="00BB1A1F"/>
    <w:rsid w:val="00BB1F4D"/>
    <w:rsid w:val="00BB23F5"/>
    <w:rsid w:val="00BB2DB9"/>
    <w:rsid w:val="00BB365B"/>
    <w:rsid w:val="00BB39A2"/>
    <w:rsid w:val="00BB423D"/>
    <w:rsid w:val="00BB48E0"/>
    <w:rsid w:val="00BB5000"/>
    <w:rsid w:val="00BB538F"/>
    <w:rsid w:val="00BB5717"/>
    <w:rsid w:val="00BB645E"/>
    <w:rsid w:val="00BB7117"/>
    <w:rsid w:val="00BB7DE6"/>
    <w:rsid w:val="00BC052A"/>
    <w:rsid w:val="00BC0729"/>
    <w:rsid w:val="00BC0EF9"/>
    <w:rsid w:val="00BC19CE"/>
    <w:rsid w:val="00BC230C"/>
    <w:rsid w:val="00BC2351"/>
    <w:rsid w:val="00BC2619"/>
    <w:rsid w:val="00BC4684"/>
    <w:rsid w:val="00BC4D31"/>
    <w:rsid w:val="00BC4DD4"/>
    <w:rsid w:val="00BC4E9F"/>
    <w:rsid w:val="00BC5137"/>
    <w:rsid w:val="00BC58A7"/>
    <w:rsid w:val="00BC6054"/>
    <w:rsid w:val="00BC634E"/>
    <w:rsid w:val="00BC6BC0"/>
    <w:rsid w:val="00BC6DEB"/>
    <w:rsid w:val="00BC6E93"/>
    <w:rsid w:val="00BC7103"/>
    <w:rsid w:val="00BC760A"/>
    <w:rsid w:val="00BD1064"/>
    <w:rsid w:val="00BD1722"/>
    <w:rsid w:val="00BD18B5"/>
    <w:rsid w:val="00BD1A67"/>
    <w:rsid w:val="00BD1B74"/>
    <w:rsid w:val="00BD1BAA"/>
    <w:rsid w:val="00BD3768"/>
    <w:rsid w:val="00BD3855"/>
    <w:rsid w:val="00BD39AD"/>
    <w:rsid w:val="00BD443E"/>
    <w:rsid w:val="00BD4E28"/>
    <w:rsid w:val="00BD534D"/>
    <w:rsid w:val="00BD55E8"/>
    <w:rsid w:val="00BD566D"/>
    <w:rsid w:val="00BD6130"/>
    <w:rsid w:val="00BD620C"/>
    <w:rsid w:val="00BD6418"/>
    <w:rsid w:val="00BD6B3F"/>
    <w:rsid w:val="00BD6C24"/>
    <w:rsid w:val="00BD71AD"/>
    <w:rsid w:val="00BD7BDD"/>
    <w:rsid w:val="00BE0173"/>
    <w:rsid w:val="00BE1AEC"/>
    <w:rsid w:val="00BE1DB3"/>
    <w:rsid w:val="00BE2529"/>
    <w:rsid w:val="00BE3262"/>
    <w:rsid w:val="00BE3851"/>
    <w:rsid w:val="00BE4A6E"/>
    <w:rsid w:val="00BE4B08"/>
    <w:rsid w:val="00BE4F65"/>
    <w:rsid w:val="00BE5518"/>
    <w:rsid w:val="00BE5879"/>
    <w:rsid w:val="00BE5B6F"/>
    <w:rsid w:val="00BE5BC3"/>
    <w:rsid w:val="00BE605E"/>
    <w:rsid w:val="00BE7BAC"/>
    <w:rsid w:val="00BF0B35"/>
    <w:rsid w:val="00BF1835"/>
    <w:rsid w:val="00BF1D16"/>
    <w:rsid w:val="00BF20C1"/>
    <w:rsid w:val="00BF2547"/>
    <w:rsid w:val="00BF2E6F"/>
    <w:rsid w:val="00BF327B"/>
    <w:rsid w:val="00BF4398"/>
    <w:rsid w:val="00BF5CC8"/>
    <w:rsid w:val="00BF5E5B"/>
    <w:rsid w:val="00BF5FFD"/>
    <w:rsid w:val="00BF639A"/>
    <w:rsid w:val="00BF6DB5"/>
    <w:rsid w:val="00BF745A"/>
    <w:rsid w:val="00C004BE"/>
    <w:rsid w:val="00C00D62"/>
    <w:rsid w:val="00C00EE5"/>
    <w:rsid w:val="00C01282"/>
    <w:rsid w:val="00C02FEA"/>
    <w:rsid w:val="00C03100"/>
    <w:rsid w:val="00C0334D"/>
    <w:rsid w:val="00C036F9"/>
    <w:rsid w:val="00C03DD1"/>
    <w:rsid w:val="00C0430E"/>
    <w:rsid w:val="00C047FC"/>
    <w:rsid w:val="00C04E8C"/>
    <w:rsid w:val="00C05591"/>
    <w:rsid w:val="00C05D57"/>
    <w:rsid w:val="00C05FD7"/>
    <w:rsid w:val="00C061B2"/>
    <w:rsid w:val="00C11EF8"/>
    <w:rsid w:val="00C12005"/>
    <w:rsid w:val="00C12F19"/>
    <w:rsid w:val="00C1358D"/>
    <w:rsid w:val="00C136ED"/>
    <w:rsid w:val="00C13B56"/>
    <w:rsid w:val="00C1453B"/>
    <w:rsid w:val="00C156A5"/>
    <w:rsid w:val="00C1684A"/>
    <w:rsid w:val="00C16AB2"/>
    <w:rsid w:val="00C16B09"/>
    <w:rsid w:val="00C16E18"/>
    <w:rsid w:val="00C17066"/>
    <w:rsid w:val="00C17527"/>
    <w:rsid w:val="00C175A8"/>
    <w:rsid w:val="00C200DE"/>
    <w:rsid w:val="00C20295"/>
    <w:rsid w:val="00C207B0"/>
    <w:rsid w:val="00C20C52"/>
    <w:rsid w:val="00C21D82"/>
    <w:rsid w:val="00C22173"/>
    <w:rsid w:val="00C2261B"/>
    <w:rsid w:val="00C226C0"/>
    <w:rsid w:val="00C22970"/>
    <w:rsid w:val="00C22FF8"/>
    <w:rsid w:val="00C23EB5"/>
    <w:rsid w:val="00C2485D"/>
    <w:rsid w:val="00C257D7"/>
    <w:rsid w:val="00C25AE5"/>
    <w:rsid w:val="00C25BDF"/>
    <w:rsid w:val="00C263A8"/>
    <w:rsid w:val="00C2643B"/>
    <w:rsid w:val="00C273AA"/>
    <w:rsid w:val="00C2756C"/>
    <w:rsid w:val="00C275B4"/>
    <w:rsid w:val="00C27AC5"/>
    <w:rsid w:val="00C27C51"/>
    <w:rsid w:val="00C27E6A"/>
    <w:rsid w:val="00C27F44"/>
    <w:rsid w:val="00C30515"/>
    <w:rsid w:val="00C30748"/>
    <w:rsid w:val="00C307E7"/>
    <w:rsid w:val="00C30C61"/>
    <w:rsid w:val="00C3160C"/>
    <w:rsid w:val="00C31E4D"/>
    <w:rsid w:val="00C32DEC"/>
    <w:rsid w:val="00C32F62"/>
    <w:rsid w:val="00C33475"/>
    <w:rsid w:val="00C342CC"/>
    <w:rsid w:val="00C34F7E"/>
    <w:rsid w:val="00C352D1"/>
    <w:rsid w:val="00C363F1"/>
    <w:rsid w:val="00C364AA"/>
    <w:rsid w:val="00C37B21"/>
    <w:rsid w:val="00C402F3"/>
    <w:rsid w:val="00C40503"/>
    <w:rsid w:val="00C4130D"/>
    <w:rsid w:val="00C41820"/>
    <w:rsid w:val="00C41BD0"/>
    <w:rsid w:val="00C41C9C"/>
    <w:rsid w:val="00C421D1"/>
    <w:rsid w:val="00C436B8"/>
    <w:rsid w:val="00C43DF2"/>
    <w:rsid w:val="00C43F8C"/>
    <w:rsid w:val="00C44DEC"/>
    <w:rsid w:val="00C4551B"/>
    <w:rsid w:val="00C45A2A"/>
    <w:rsid w:val="00C46C7D"/>
    <w:rsid w:val="00C478A1"/>
    <w:rsid w:val="00C47F2A"/>
    <w:rsid w:val="00C51628"/>
    <w:rsid w:val="00C519F5"/>
    <w:rsid w:val="00C53A3E"/>
    <w:rsid w:val="00C54081"/>
    <w:rsid w:val="00C546AB"/>
    <w:rsid w:val="00C5495A"/>
    <w:rsid w:val="00C5536D"/>
    <w:rsid w:val="00C55662"/>
    <w:rsid w:val="00C556C3"/>
    <w:rsid w:val="00C55B35"/>
    <w:rsid w:val="00C55F88"/>
    <w:rsid w:val="00C562E5"/>
    <w:rsid w:val="00C56FAC"/>
    <w:rsid w:val="00C577EE"/>
    <w:rsid w:val="00C600D3"/>
    <w:rsid w:val="00C60BD3"/>
    <w:rsid w:val="00C61334"/>
    <w:rsid w:val="00C61BE0"/>
    <w:rsid w:val="00C62103"/>
    <w:rsid w:val="00C62796"/>
    <w:rsid w:val="00C63302"/>
    <w:rsid w:val="00C63556"/>
    <w:rsid w:val="00C63A27"/>
    <w:rsid w:val="00C63BD1"/>
    <w:rsid w:val="00C63E25"/>
    <w:rsid w:val="00C65D28"/>
    <w:rsid w:val="00C65DF1"/>
    <w:rsid w:val="00C6683D"/>
    <w:rsid w:val="00C67093"/>
    <w:rsid w:val="00C6712C"/>
    <w:rsid w:val="00C67582"/>
    <w:rsid w:val="00C67963"/>
    <w:rsid w:val="00C67B27"/>
    <w:rsid w:val="00C67D59"/>
    <w:rsid w:val="00C70E11"/>
    <w:rsid w:val="00C70E47"/>
    <w:rsid w:val="00C710E3"/>
    <w:rsid w:val="00C71C7F"/>
    <w:rsid w:val="00C73D3A"/>
    <w:rsid w:val="00C73F02"/>
    <w:rsid w:val="00C73F23"/>
    <w:rsid w:val="00C74734"/>
    <w:rsid w:val="00C7558D"/>
    <w:rsid w:val="00C75C33"/>
    <w:rsid w:val="00C75F77"/>
    <w:rsid w:val="00C76129"/>
    <w:rsid w:val="00C76AF1"/>
    <w:rsid w:val="00C77362"/>
    <w:rsid w:val="00C7777B"/>
    <w:rsid w:val="00C77F1B"/>
    <w:rsid w:val="00C81B50"/>
    <w:rsid w:val="00C823FC"/>
    <w:rsid w:val="00C82BFA"/>
    <w:rsid w:val="00C82D6C"/>
    <w:rsid w:val="00C830AD"/>
    <w:rsid w:val="00C83105"/>
    <w:rsid w:val="00C83467"/>
    <w:rsid w:val="00C855A2"/>
    <w:rsid w:val="00C85F07"/>
    <w:rsid w:val="00C86731"/>
    <w:rsid w:val="00C869D7"/>
    <w:rsid w:val="00C86D04"/>
    <w:rsid w:val="00C87637"/>
    <w:rsid w:val="00C87B18"/>
    <w:rsid w:val="00C87E09"/>
    <w:rsid w:val="00C900AF"/>
    <w:rsid w:val="00C906CE"/>
    <w:rsid w:val="00C90930"/>
    <w:rsid w:val="00C90B87"/>
    <w:rsid w:val="00C90D31"/>
    <w:rsid w:val="00C9123C"/>
    <w:rsid w:val="00C91ABE"/>
    <w:rsid w:val="00C91ADE"/>
    <w:rsid w:val="00C925F4"/>
    <w:rsid w:val="00C92618"/>
    <w:rsid w:val="00C93083"/>
    <w:rsid w:val="00C9330D"/>
    <w:rsid w:val="00C93592"/>
    <w:rsid w:val="00C9372F"/>
    <w:rsid w:val="00C93994"/>
    <w:rsid w:val="00C93BA2"/>
    <w:rsid w:val="00C93C03"/>
    <w:rsid w:val="00C93C0F"/>
    <w:rsid w:val="00C93F35"/>
    <w:rsid w:val="00C954AC"/>
    <w:rsid w:val="00C95910"/>
    <w:rsid w:val="00C96D12"/>
    <w:rsid w:val="00C97307"/>
    <w:rsid w:val="00C9783C"/>
    <w:rsid w:val="00C97CFD"/>
    <w:rsid w:val="00CA06D5"/>
    <w:rsid w:val="00CA1216"/>
    <w:rsid w:val="00CA1354"/>
    <w:rsid w:val="00CA1396"/>
    <w:rsid w:val="00CA1527"/>
    <w:rsid w:val="00CA15B9"/>
    <w:rsid w:val="00CA161F"/>
    <w:rsid w:val="00CA1DD5"/>
    <w:rsid w:val="00CA1F43"/>
    <w:rsid w:val="00CA2344"/>
    <w:rsid w:val="00CA2FBE"/>
    <w:rsid w:val="00CA3738"/>
    <w:rsid w:val="00CA39D9"/>
    <w:rsid w:val="00CA3CD1"/>
    <w:rsid w:val="00CA3D19"/>
    <w:rsid w:val="00CA3E14"/>
    <w:rsid w:val="00CA4257"/>
    <w:rsid w:val="00CA489C"/>
    <w:rsid w:val="00CA4F52"/>
    <w:rsid w:val="00CA5723"/>
    <w:rsid w:val="00CA5D70"/>
    <w:rsid w:val="00CA6081"/>
    <w:rsid w:val="00CA656B"/>
    <w:rsid w:val="00CA69AE"/>
    <w:rsid w:val="00CA705F"/>
    <w:rsid w:val="00CA784C"/>
    <w:rsid w:val="00CA7AFF"/>
    <w:rsid w:val="00CA7F90"/>
    <w:rsid w:val="00CB0EE9"/>
    <w:rsid w:val="00CB14AB"/>
    <w:rsid w:val="00CB1D7C"/>
    <w:rsid w:val="00CB22B1"/>
    <w:rsid w:val="00CB3611"/>
    <w:rsid w:val="00CB36B0"/>
    <w:rsid w:val="00CB3ACB"/>
    <w:rsid w:val="00CB3EEA"/>
    <w:rsid w:val="00CB4601"/>
    <w:rsid w:val="00CB475C"/>
    <w:rsid w:val="00CB497A"/>
    <w:rsid w:val="00CB4E03"/>
    <w:rsid w:val="00CB4E67"/>
    <w:rsid w:val="00CB5004"/>
    <w:rsid w:val="00CB5008"/>
    <w:rsid w:val="00CB500A"/>
    <w:rsid w:val="00CB5462"/>
    <w:rsid w:val="00CB5BD6"/>
    <w:rsid w:val="00CB6660"/>
    <w:rsid w:val="00CB6737"/>
    <w:rsid w:val="00CB6816"/>
    <w:rsid w:val="00CB6B91"/>
    <w:rsid w:val="00CB7BDA"/>
    <w:rsid w:val="00CC0D19"/>
    <w:rsid w:val="00CC0F6B"/>
    <w:rsid w:val="00CC10F0"/>
    <w:rsid w:val="00CC1269"/>
    <w:rsid w:val="00CC1327"/>
    <w:rsid w:val="00CC172D"/>
    <w:rsid w:val="00CC188F"/>
    <w:rsid w:val="00CC192D"/>
    <w:rsid w:val="00CC2981"/>
    <w:rsid w:val="00CC2DFE"/>
    <w:rsid w:val="00CC2EA6"/>
    <w:rsid w:val="00CC472B"/>
    <w:rsid w:val="00CC517F"/>
    <w:rsid w:val="00CC5275"/>
    <w:rsid w:val="00CC53EA"/>
    <w:rsid w:val="00CC578F"/>
    <w:rsid w:val="00CC65E1"/>
    <w:rsid w:val="00CC6AF2"/>
    <w:rsid w:val="00CC716D"/>
    <w:rsid w:val="00CC7770"/>
    <w:rsid w:val="00CC7CC5"/>
    <w:rsid w:val="00CD012A"/>
    <w:rsid w:val="00CD0535"/>
    <w:rsid w:val="00CD09ED"/>
    <w:rsid w:val="00CD0ECD"/>
    <w:rsid w:val="00CD1232"/>
    <w:rsid w:val="00CD15B4"/>
    <w:rsid w:val="00CD1BB4"/>
    <w:rsid w:val="00CD1C08"/>
    <w:rsid w:val="00CD2298"/>
    <w:rsid w:val="00CD27A8"/>
    <w:rsid w:val="00CD2E00"/>
    <w:rsid w:val="00CD368D"/>
    <w:rsid w:val="00CD3C61"/>
    <w:rsid w:val="00CD49DF"/>
    <w:rsid w:val="00CD4FBF"/>
    <w:rsid w:val="00CD6170"/>
    <w:rsid w:val="00CD6365"/>
    <w:rsid w:val="00CD6CBE"/>
    <w:rsid w:val="00CD6EAF"/>
    <w:rsid w:val="00CD7811"/>
    <w:rsid w:val="00CD7A56"/>
    <w:rsid w:val="00CD7D47"/>
    <w:rsid w:val="00CD7DC1"/>
    <w:rsid w:val="00CE041B"/>
    <w:rsid w:val="00CE0A76"/>
    <w:rsid w:val="00CE0EF4"/>
    <w:rsid w:val="00CE125E"/>
    <w:rsid w:val="00CE2376"/>
    <w:rsid w:val="00CE23B9"/>
    <w:rsid w:val="00CE291C"/>
    <w:rsid w:val="00CE3A1D"/>
    <w:rsid w:val="00CE3AAE"/>
    <w:rsid w:val="00CE4528"/>
    <w:rsid w:val="00CE4A1F"/>
    <w:rsid w:val="00CE52F9"/>
    <w:rsid w:val="00CE578A"/>
    <w:rsid w:val="00CE5A2B"/>
    <w:rsid w:val="00CE662A"/>
    <w:rsid w:val="00CE6718"/>
    <w:rsid w:val="00CE780E"/>
    <w:rsid w:val="00CE7855"/>
    <w:rsid w:val="00CF01A4"/>
    <w:rsid w:val="00CF0D10"/>
    <w:rsid w:val="00CF122E"/>
    <w:rsid w:val="00CF14BC"/>
    <w:rsid w:val="00CF1773"/>
    <w:rsid w:val="00CF1BD6"/>
    <w:rsid w:val="00CF25F8"/>
    <w:rsid w:val="00CF2A31"/>
    <w:rsid w:val="00CF2EE8"/>
    <w:rsid w:val="00CF2F61"/>
    <w:rsid w:val="00CF35F9"/>
    <w:rsid w:val="00CF3FBA"/>
    <w:rsid w:val="00CF450F"/>
    <w:rsid w:val="00CF4597"/>
    <w:rsid w:val="00CF4881"/>
    <w:rsid w:val="00CF4B88"/>
    <w:rsid w:val="00CF4C4D"/>
    <w:rsid w:val="00CF5203"/>
    <w:rsid w:val="00CF548B"/>
    <w:rsid w:val="00CF5D98"/>
    <w:rsid w:val="00CF633F"/>
    <w:rsid w:val="00CF6986"/>
    <w:rsid w:val="00CF6E92"/>
    <w:rsid w:val="00CF71EB"/>
    <w:rsid w:val="00CF7815"/>
    <w:rsid w:val="00CF7B1F"/>
    <w:rsid w:val="00CF7CCD"/>
    <w:rsid w:val="00D000A6"/>
    <w:rsid w:val="00D011A3"/>
    <w:rsid w:val="00D01802"/>
    <w:rsid w:val="00D01AFA"/>
    <w:rsid w:val="00D02279"/>
    <w:rsid w:val="00D025CA"/>
    <w:rsid w:val="00D02B82"/>
    <w:rsid w:val="00D02C9D"/>
    <w:rsid w:val="00D04057"/>
    <w:rsid w:val="00D041AE"/>
    <w:rsid w:val="00D041DF"/>
    <w:rsid w:val="00D04D6B"/>
    <w:rsid w:val="00D06057"/>
    <w:rsid w:val="00D0659B"/>
    <w:rsid w:val="00D06A8F"/>
    <w:rsid w:val="00D06E8B"/>
    <w:rsid w:val="00D07678"/>
    <w:rsid w:val="00D07823"/>
    <w:rsid w:val="00D07A9D"/>
    <w:rsid w:val="00D07D8B"/>
    <w:rsid w:val="00D07FB0"/>
    <w:rsid w:val="00D10083"/>
    <w:rsid w:val="00D10664"/>
    <w:rsid w:val="00D10899"/>
    <w:rsid w:val="00D10B35"/>
    <w:rsid w:val="00D110E3"/>
    <w:rsid w:val="00D110EE"/>
    <w:rsid w:val="00D115FE"/>
    <w:rsid w:val="00D11EF4"/>
    <w:rsid w:val="00D12458"/>
    <w:rsid w:val="00D1283A"/>
    <w:rsid w:val="00D1290B"/>
    <w:rsid w:val="00D13023"/>
    <w:rsid w:val="00D13234"/>
    <w:rsid w:val="00D13915"/>
    <w:rsid w:val="00D13D4B"/>
    <w:rsid w:val="00D14861"/>
    <w:rsid w:val="00D14B9F"/>
    <w:rsid w:val="00D14E47"/>
    <w:rsid w:val="00D150C7"/>
    <w:rsid w:val="00D16580"/>
    <w:rsid w:val="00D16ACD"/>
    <w:rsid w:val="00D16E84"/>
    <w:rsid w:val="00D173EF"/>
    <w:rsid w:val="00D17775"/>
    <w:rsid w:val="00D17AC2"/>
    <w:rsid w:val="00D17B23"/>
    <w:rsid w:val="00D17B59"/>
    <w:rsid w:val="00D17E04"/>
    <w:rsid w:val="00D20629"/>
    <w:rsid w:val="00D220EA"/>
    <w:rsid w:val="00D22491"/>
    <w:rsid w:val="00D22A34"/>
    <w:rsid w:val="00D231AD"/>
    <w:rsid w:val="00D23427"/>
    <w:rsid w:val="00D2349E"/>
    <w:rsid w:val="00D2393B"/>
    <w:rsid w:val="00D247C4"/>
    <w:rsid w:val="00D24AEA"/>
    <w:rsid w:val="00D24D9F"/>
    <w:rsid w:val="00D2612C"/>
    <w:rsid w:val="00D265EF"/>
    <w:rsid w:val="00D26699"/>
    <w:rsid w:val="00D26D62"/>
    <w:rsid w:val="00D26E35"/>
    <w:rsid w:val="00D27211"/>
    <w:rsid w:val="00D274F5"/>
    <w:rsid w:val="00D27A10"/>
    <w:rsid w:val="00D30B7E"/>
    <w:rsid w:val="00D310CB"/>
    <w:rsid w:val="00D321E1"/>
    <w:rsid w:val="00D3248B"/>
    <w:rsid w:val="00D324E5"/>
    <w:rsid w:val="00D32529"/>
    <w:rsid w:val="00D32F68"/>
    <w:rsid w:val="00D3303F"/>
    <w:rsid w:val="00D33899"/>
    <w:rsid w:val="00D33A91"/>
    <w:rsid w:val="00D33F81"/>
    <w:rsid w:val="00D3450B"/>
    <w:rsid w:val="00D3477F"/>
    <w:rsid w:val="00D35751"/>
    <w:rsid w:val="00D35CB7"/>
    <w:rsid w:val="00D35EAC"/>
    <w:rsid w:val="00D36BC4"/>
    <w:rsid w:val="00D36D0D"/>
    <w:rsid w:val="00D37586"/>
    <w:rsid w:val="00D4085C"/>
    <w:rsid w:val="00D4088A"/>
    <w:rsid w:val="00D408EF"/>
    <w:rsid w:val="00D40BEC"/>
    <w:rsid w:val="00D41B3F"/>
    <w:rsid w:val="00D421B5"/>
    <w:rsid w:val="00D42246"/>
    <w:rsid w:val="00D4268E"/>
    <w:rsid w:val="00D42DE2"/>
    <w:rsid w:val="00D42F53"/>
    <w:rsid w:val="00D431B1"/>
    <w:rsid w:val="00D434DE"/>
    <w:rsid w:val="00D43FED"/>
    <w:rsid w:val="00D4412C"/>
    <w:rsid w:val="00D44481"/>
    <w:rsid w:val="00D4472F"/>
    <w:rsid w:val="00D44D10"/>
    <w:rsid w:val="00D44E87"/>
    <w:rsid w:val="00D4533D"/>
    <w:rsid w:val="00D45D76"/>
    <w:rsid w:val="00D4735B"/>
    <w:rsid w:val="00D47466"/>
    <w:rsid w:val="00D47925"/>
    <w:rsid w:val="00D47F7A"/>
    <w:rsid w:val="00D5017E"/>
    <w:rsid w:val="00D50F2B"/>
    <w:rsid w:val="00D5172F"/>
    <w:rsid w:val="00D51735"/>
    <w:rsid w:val="00D51ABB"/>
    <w:rsid w:val="00D52096"/>
    <w:rsid w:val="00D5257D"/>
    <w:rsid w:val="00D526AD"/>
    <w:rsid w:val="00D527A3"/>
    <w:rsid w:val="00D52DC7"/>
    <w:rsid w:val="00D52FA5"/>
    <w:rsid w:val="00D53046"/>
    <w:rsid w:val="00D5328A"/>
    <w:rsid w:val="00D5332C"/>
    <w:rsid w:val="00D54957"/>
    <w:rsid w:val="00D54B9E"/>
    <w:rsid w:val="00D54F83"/>
    <w:rsid w:val="00D563B8"/>
    <w:rsid w:val="00D567C3"/>
    <w:rsid w:val="00D56D87"/>
    <w:rsid w:val="00D6004B"/>
    <w:rsid w:val="00D60F31"/>
    <w:rsid w:val="00D616A2"/>
    <w:rsid w:val="00D61882"/>
    <w:rsid w:val="00D61A4F"/>
    <w:rsid w:val="00D62448"/>
    <w:rsid w:val="00D62DDF"/>
    <w:rsid w:val="00D633A0"/>
    <w:rsid w:val="00D63963"/>
    <w:rsid w:val="00D641CE"/>
    <w:rsid w:val="00D65F61"/>
    <w:rsid w:val="00D66121"/>
    <w:rsid w:val="00D6784B"/>
    <w:rsid w:val="00D67EBE"/>
    <w:rsid w:val="00D70DCE"/>
    <w:rsid w:val="00D70FAD"/>
    <w:rsid w:val="00D724A3"/>
    <w:rsid w:val="00D72A18"/>
    <w:rsid w:val="00D72D24"/>
    <w:rsid w:val="00D7359F"/>
    <w:rsid w:val="00D738BB"/>
    <w:rsid w:val="00D738FA"/>
    <w:rsid w:val="00D73F9E"/>
    <w:rsid w:val="00D743F1"/>
    <w:rsid w:val="00D74B8A"/>
    <w:rsid w:val="00D74E42"/>
    <w:rsid w:val="00D74EA6"/>
    <w:rsid w:val="00D756E3"/>
    <w:rsid w:val="00D75E50"/>
    <w:rsid w:val="00D76032"/>
    <w:rsid w:val="00D77581"/>
    <w:rsid w:val="00D77799"/>
    <w:rsid w:val="00D77870"/>
    <w:rsid w:val="00D80ADB"/>
    <w:rsid w:val="00D82088"/>
    <w:rsid w:val="00D82BC2"/>
    <w:rsid w:val="00D82DD2"/>
    <w:rsid w:val="00D8376A"/>
    <w:rsid w:val="00D84EA8"/>
    <w:rsid w:val="00D85BB7"/>
    <w:rsid w:val="00D86A78"/>
    <w:rsid w:val="00D86B0A"/>
    <w:rsid w:val="00D86FF6"/>
    <w:rsid w:val="00D87098"/>
    <w:rsid w:val="00D9014C"/>
    <w:rsid w:val="00D90595"/>
    <w:rsid w:val="00D90A7B"/>
    <w:rsid w:val="00D90ABC"/>
    <w:rsid w:val="00D90AE3"/>
    <w:rsid w:val="00D90B3C"/>
    <w:rsid w:val="00D911EF"/>
    <w:rsid w:val="00D9168C"/>
    <w:rsid w:val="00D92875"/>
    <w:rsid w:val="00D93319"/>
    <w:rsid w:val="00D93660"/>
    <w:rsid w:val="00D93CC7"/>
    <w:rsid w:val="00D9411A"/>
    <w:rsid w:val="00D9429A"/>
    <w:rsid w:val="00D94A5C"/>
    <w:rsid w:val="00D94B01"/>
    <w:rsid w:val="00D9503B"/>
    <w:rsid w:val="00D95C06"/>
    <w:rsid w:val="00D95CA8"/>
    <w:rsid w:val="00D95D75"/>
    <w:rsid w:val="00D9677E"/>
    <w:rsid w:val="00D96970"/>
    <w:rsid w:val="00D969B7"/>
    <w:rsid w:val="00D97032"/>
    <w:rsid w:val="00D977A4"/>
    <w:rsid w:val="00D97D9A"/>
    <w:rsid w:val="00DA0361"/>
    <w:rsid w:val="00DA03E1"/>
    <w:rsid w:val="00DA0441"/>
    <w:rsid w:val="00DA0624"/>
    <w:rsid w:val="00DA0898"/>
    <w:rsid w:val="00DA092A"/>
    <w:rsid w:val="00DA0A5B"/>
    <w:rsid w:val="00DA0BEB"/>
    <w:rsid w:val="00DA0DDC"/>
    <w:rsid w:val="00DA161A"/>
    <w:rsid w:val="00DA2088"/>
    <w:rsid w:val="00DA218E"/>
    <w:rsid w:val="00DA259B"/>
    <w:rsid w:val="00DA2B41"/>
    <w:rsid w:val="00DA336C"/>
    <w:rsid w:val="00DA3B2B"/>
    <w:rsid w:val="00DA3DB2"/>
    <w:rsid w:val="00DA648F"/>
    <w:rsid w:val="00DB01B4"/>
    <w:rsid w:val="00DB01D8"/>
    <w:rsid w:val="00DB0B3B"/>
    <w:rsid w:val="00DB1609"/>
    <w:rsid w:val="00DB1862"/>
    <w:rsid w:val="00DB1B2F"/>
    <w:rsid w:val="00DB2334"/>
    <w:rsid w:val="00DB284C"/>
    <w:rsid w:val="00DB2989"/>
    <w:rsid w:val="00DB2A14"/>
    <w:rsid w:val="00DB2CF4"/>
    <w:rsid w:val="00DB2E86"/>
    <w:rsid w:val="00DB38B5"/>
    <w:rsid w:val="00DB3A57"/>
    <w:rsid w:val="00DB3C9D"/>
    <w:rsid w:val="00DB4497"/>
    <w:rsid w:val="00DB6C21"/>
    <w:rsid w:val="00DC000A"/>
    <w:rsid w:val="00DC13DE"/>
    <w:rsid w:val="00DC2186"/>
    <w:rsid w:val="00DC22FF"/>
    <w:rsid w:val="00DC23E9"/>
    <w:rsid w:val="00DC3851"/>
    <w:rsid w:val="00DC4473"/>
    <w:rsid w:val="00DC44BA"/>
    <w:rsid w:val="00DC4573"/>
    <w:rsid w:val="00DC4AE2"/>
    <w:rsid w:val="00DC4F42"/>
    <w:rsid w:val="00DC612D"/>
    <w:rsid w:val="00DC6588"/>
    <w:rsid w:val="00DC6C52"/>
    <w:rsid w:val="00DC7340"/>
    <w:rsid w:val="00DC74FC"/>
    <w:rsid w:val="00DC7B59"/>
    <w:rsid w:val="00DD0714"/>
    <w:rsid w:val="00DD0FC5"/>
    <w:rsid w:val="00DD105E"/>
    <w:rsid w:val="00DD1112"/>
    <w:rsid w:val="00DD116A"/>
    <w:rsid w:val="00DD1679"/>
    <w:rsid w:val="00DD1986"/>
    <w:rsid w:val="00DD26C9"/>
    <w:rsid w:val="00DD3587"/>
    <w:rsid w:val="00DD3906"/>
    <w:rsid w:val="00DD4418"/>
    <w:rsid w:val="00DD44D2"/>
    <w:rsid w:val="00DD49EC"/>
    <w:rsid w:val="00DD4A81"/>
    <w:rsid w:val="00DD4D53"/>
    <w:rsid w:val="00DD559D"/>
    <w:rsid w:val="00DD5A32"/>
    <w:rsid w:val="00DD670E"/>
    <w:rsid w:val="00DD6AD5"/>
    <w:rsid w:val="00DD6CE7"/>
    <w:rsid w:val="00DE0FD6"/>
    <w:rsid w:val="00DE10BA"/>
    <w:rsid w:val="00DE12A7"/>
    <w:rsid w:val="00DE13C9"/>
    <w:rsid w:val="00DE1472"/>
    <w:rsid w:val="00DE18E5"/>
    <w:rsid w:val="00DE1DC1"/>
    <w:rsid w:val="00DE20A1"/>
    <w:rsid w:val="00DE2C1E"/>
    <w:rsid w:val="00DE2D14"/>
    <w:rsid w:val="00DE33ED"/>
    <w:rsid w:val="00DE3C1B"/>
    <w:rsid w:val="00DE4BBF"/>
    <w:rsid w:val="00DE4F67"/>
    <w:rsid w:val="00DE5A64"/>
    <w:rsid w:val="00DE5CF1"/>
    <w:rsid w:val="00DE609F"/>
    <w:rsid w:val="00DE612D"/>
    <w:rsid w:val="00DE64E2"/>
    <w:rsid w:val="00DE6BBB"/>
    <w:rsid w:val="00DE6E45"/>
    <w:rsid w:val="00DF05BD"/>
    <w:rsid w:val="00DF0962"/>
    <w:rsid w:val="00DF1385"/>
    <w:rsid w:val="00DF1CB9"/>
    <w:rsid w:val="00DF2C28"/>
    <w:rsid w:val="00DF2C51"/>
    <w:rsid w:val="00DF2E9F"/>
    <w:rsid w:val="00DF3A48"/>
    <w:rsid w:val="00DF3BF1"/>
    <w:rsid w:val="00DF4570"/>
    <w:rsid w:val="00DF4ADB"/>
    <w:rsid w:val="00DF5077"/>
    <w:rsid w:val="00DF5334"/>
    <w:rsid w:val="00DF5393"/>
    <w:rsid w:val="00DF5C1F"/>
    <w:rsid w:val="00DF5D4F"/>
    <w:rsid w:val="00DF6D3D"/>
    <w:rsid w:val="00DF6FFA"/>
    <w:rsid w:val="00DF73F1"/>
    <w:rsid w:val="00DF79C7"/>
    <w:rsid w:val="00E00100"/>
    <w:rsid w:val="00E00F20"/>
    <w:rsid w:val="00E01E71"/>
    <w:rsid w:val="00E02051"/>
    <w:rsid w:val="00E022AB"/>
    <w:rsid w:val="00E02466"/>
    <w:rsid w:val="00E0253D"/>
    <w:rsid w:val="00E02CB1"/>
    <w:rsid w:val="00E02F80"/>
    <w:rsid w:val="00E032F3"/>
    <w:rsid w:val="00E034DD"/>
    <w:rsid w:val="00E0394A"/>
    <w:rsid w:val="00E0411F"/>
    <w:rsid w:val="00E046BB"/>
    <w:rsid w:val="00E04862"/>
    <w:rsid w:val="00E0536E"/>
    <w:rsid w:val="00E05443"/>
    <w:rsid w:val="00E05595"/>
    <w:rsid w:val="00E055F1"/>
    <w:rsid w:val="00E0591C"/>
    <w:rsid w:val="00E06541"/>
    <w:rsid w:val="00E06B91"/>
    <w:rsid w:val="00E06E77"/>
    <w:rsid w:val="00E07EAE"/>
    <w:rsid w:val="00E10B37"/>
    <w:rsid w:val="00E1203E"/>
    <w:rsid w:val="00E1275E"/>
    <w:rsid w:val="00E12EC2"/>
    <w:rsid w:val="00E12F3A"/>
    <w:rsid w:val="00E136EF"/>
    <w:rsid w:val="00E13EDA"/>
    <w:rsid w:val="00E1445C"/>
    <w:rsid w:val="00E14B64"/>
    <w:rsid w:val="00E15030"/>
    <w:rsid w:val="00E15297"/>
    <w:rsid w:val="00E154AD"/>
    <w:rsid w:val="00E1558E"/>
    <w:rsid w:val="00E1679D"/>
    <w:rsid w:val="00E17103"/>
    <w:rsid w:val="00E1786A"/>
    <w:rsid w:val="00E1795F"/>
    <w:rsid w:val="00E17C8B"/>
    <w:rsid w:val="00E17D78"/>
    <w:rsid w:val="00E20375"/>
    <w:rsid w:val="00E20407"/>
    <w:rsid w:val="00E20B36"/>
    <w:rsid w:val="00E20DB6"/>
    <w:rsid w:val="00E218DC"/>
    <w:rsid w:val="00E21AF5"/>
    <w:rsid w:val="00E21DE1"/>
    <w:rsid w:val="00E21E37"/>
    <w:rsid w:val="00E22CEB"/>
    <w:rsid w:val="00E23229"/>
    <w:rsid w:val="00E23945"/>
    <w:rsid w:val="00E23E04"/>
    <w:rsid w:val="00E24220"/>
    <w:rsid w:val="00E24B16"/>
    <w:rsid w:val="00E24C52"/>
    <w:rsid w:val="00E24C91"/>
    <w:rsid w:val="00E24CE0"/>
    <w:rsid w:val="00E25186"/>
    <w:rsid w:val="00E252E4"/>
    <w:rsid w:val="00E25753"/>
    <w:rsid w:val="00E26067"/>
    <w:rsid w:val="00E263EC"/>
    <w:rsid w:val="00E26403"/>
    <w:rsid w:val="00E2734D"/>
    <w:rsid w:val="00E277E4"/>
    <w:rsid w:val="00E27985"/>
    <w:rsid w:val="00E27EEA"/>
    <w:rsid w:val="00E27F97"/>
    <w:rsid w:val="00E3167C"/>
    <w:rsid w:val="00E317E5"/>
    <w:rsid w:val="00E323D6"/>
    <w:rsid w:val="00E32FA2"/>
    <w:rsid w:val="00E33098"/>
    <w:rsid w:val="00E33B12"/>
    <w:rsid w:val="00E33ECF"/>
    <w:rsid w:val="00E34385"/>
    <w:rsid w:val="00E3441C"/>
    <w:rsid w:val="00E346DC"/>
    <w:rsid w:val="00E34B70"/>
    <w:rsid w:val="00E34B98"/>
    <w:rsid w:val="00E351B3"/>
    <w:rsid w:val="00E355DE"/>
    <w:rsid w:val="00E35ADF"/>
    <w:rsid w:val="00E35F3F"/>
    <w:rsid w:val="00E36CC9"/>
    <w:rsid w:val="00E377CF"/>
    <w:rsid w:val="00E405F4"/>
    <w:rsid w:val="00E40B7D"/>
    <w:rsid w:val="00E41FCD"/>
    <w:rsid w:val="00E42BDD"/>
    <w:rsid w:val="00E42FC5"/>
    <w:rsid w:val="00E43E00"/>
    <w:rsid w:val="00E449CD"/>
    <w:rsid w:val="00E4568A"/>
    <w:rsid w:val="00E4590C"/>
    <w:rsid w:val="00E45919"/>
    <w:rsid w:val="00E45AEE"/>
    <w:rsid w:val="00E46257"/>
    <w:rsid w:val="00E465CB"/>
    <w:rsid w:val="00E46993"/>
    <w:rsid w:val="00E46CF7"/>
    <w:rsid w:val="00E47BD2"/>
    <w:rsid w:val="00E47E98"/>
    <w:rsid w:val="00E5042A"/>
    <w:rsid w:val="00E50AEC"/>
    <w:rsid w:val="00E50D5F"/>
    <w:rsid w:val="00E51036"/>
    <w:rsid w:val="00E51119"/>
    <w:rsid w:val="00E518F2"/>
    <w:rsid w:val="00E51BF4"/>
    <w:rsid w:val="00E51D71"/>
    <w:rsid w:val="00E52313"/>
    <w:rsid w:val="00E52934"/>
    <w:rsid w:val="00E52A02"/>
    <w:rsid w:val="00E52BE3"/>
    <w:rsid w:val="00E532C2"/>
    <w:rsid w:val="00E535E1"/>
    <w:rsid w:val="00E53901"/>
    <w:rsid w:val="00E53DF1"/>
    <w:rsid w:val="00E54B67"/>
    <w:rsid w:val="00E551BE"/>
    <w:rsid w:val="00E55290"/>
    <w:rsid w:val="00E559E2"/>
    <w:rsid w:val="00E55F7F"/>
    <w:rsid w:val="00E5629C"/>
    <w:rsid w:val="00E563B9"/>
    <w:rsid w:val="00E56977"/>
    <w:rsid w:val="00E56E16"/>
    <w:rsid w:val="00E56E55"/>
    <w:rsid w:val="00E57891"/>
    <w:rsid w:val="00E60150"/>
    <w:rsid w:val="00E61BB8"/>
    <w:rsid w:val="00E62234"/>
    <w:rsid w:val="00E622C4"/>
    <w:rsid w:val="00E62CC4"/>
    <w:rsid w:val="00E6351C"/>
    <w:rsid w:val="00E636EE"/>
    <w:rsid w:val="00E63AF9"/>
    <w:rsid w:val="00E63D4F"/>
    <w:rsid w:val="00E63D53"/>
    <w:rsid w:val="00E64085"/>
    <w:rsid w:val="00E659CF"/>
    <w:rsid w:val="00E663FB"/>
    <w:rsid w:val="00E6665B"/>
    <w:rsid w:val="00E6666C"/>
    <w:rsid w:val="00E66B30"/>
    <w:rsid w:val="00E66E7C"/>
    <w:rsid w:val="00E6767B"/>
    <w:rsid w:val="00E67B35"/>
    <w:rsid w:val="00E67F69"/>
    <w:rsid w:val="00E70476"/>
    <w:rsid w:val="00E7086A"/>
    <w:rsid w:val="00E70F65"/>
    <w:rsid w:val="00E71250"/>
    <w:rsid w:val="00E719D2"/>
    <w:rsid w:val="00E719D5"/>
    <w:rsid w:val="00E71AB0"/>
    <w:rsid w:val="00E72639"/>
    <w:rsid w:val="00E72CEF"/>
    <w:rsid w:val="00E72FE8"/>
    <w:rsid w:val="00E73513"/>
    <w:rsid w:val="00E737DA"/>
    <w:rsid w:val="00E73B60"/>
    <w:rsid w:val="00E74033"/>
    <w:rsid w:val="00E74117"/>
    <w:rsid w:val="00E7449A"/>
    <w:rsid w:val="00E7557D"/>
    <w:rsid w:val="00E7587E"/>
    <w:rsid w:val="00E75AAA"/>
    <w:rsid w:val="00E76C68"/>
    <w:rsid w:val="00E77816"/>
    <w:rsid w:val="00E77AA1"/>
    <w:rsid w:val="00E77F08"/>
    <w:rsid w:val="00E81242"/>
    <w:rsid w:val="00E81601"/>
    <w:rsid w:val="00E81D26"/>
    <w:rsid w:val="00E826B7"/>
    <w:rsid w:val="00E82803"/>
    <w:rsid w:val="00E82A63"/>
    <w:rsid w:val="00E8374A"/>
    <w:rsid w:val="00E84000"/>
    <w:rsid w:val="00E845DC"/>
    <w:rsid w:val="00E84EAD"/>
    <w:rsid w:val="00E8504E"/>
    <w:rsid w:val="00E8521B"/>
    <w:rsid w:val="00E8531A"/>
    <w:rsid w:val="00E85409"/>
    <w:rsid w:val="00E8554F"/>
    <w:rsid w:val="00E85CEC"/>
    <w:rsid w:val="00E863F1"/>
    <w:rsid w:val="00E86414"/>
    <w:rsid w:val="00E8649B"/>
    <w:rsid w:val="00E867AB"/>
    <w:rsid w:val="00E8703D"/>
    <w:rsid w:val="00E874E2"/>
    <w:rsid w:val="00E8797B"/>
    <w:rsid w:val="00E91419"/>
    <w:rsid w:val="00E9156B"/>
    <w:rsid w:val="00E91F43"/>
    <w:rsid w:val="00E93739"/>
    <w:rsid w:val="00E93E42"/>
    <w:rsid w:val="00E943FF"/>
    <w:rsid w:val="00E949F5"/>
    <w:rsid w:val="00E9691F"/>
    <w:rsid w:val="00E96FE8"/>
    <w:rsid w:val="00E97795"/>
    <w:rsid w:val="00E97C98"/>
    <w:rsid w:val="00EA008C"/>
    <w:rsid w:val="00EA02EE"/>
    <w:rsid w:val="00EA0830"/>
    <w:rsid w:val="00EA0A98"/>
    <w:rsid w:val="00EA17F9"/>
    <w:rsid w:val="00EA18A4"/>
    <w:rsid w:val="00EA1CAB"/>
    <w:rsid w:val="00EA2065"/>
    <w:rsid w:val="00EA2080"/>
    <w:rsid w:val="00EA2348"/>
    <w:rsid w:val="00EA273B"/>
    <w:rsid w:val="00EA3166"/>
    <w:rsid w:val="00EA3434"/>
    <w:rsid w:val="00EA388F"/>
    <w:rsid w:val="00EA3A3F"/>
    <w:rsid w:val="00EA3D6C"/>
    <w:rsid w:val="00EA4105"/>
    <w:rsid w:val="00EA45A0"/>
    <w:rsid w:val="00EA4A4F"/>
    <w:rsid w:val="00EA4E8E"/>
    <w:rsid w:val="00EA5744"/>
    <w:rsid w:val="00EA6330"/>
    <w:rsid w:val="00EA6DCC"/>
    <w:rsid w:val="00EB0170"/>
    <w:rsid w:val="00EB031F"/>
    <w:rsid w:val="00EB0684"/>
    <w:rsid w:val="00EB0C20"/>
    <w:rsid w:val="00EB0F7E"/>
    <w:rsid w:val="00EB113B"/>
    <w:rsid w:val="00EB11FB"/>
    <w:rsid w:val="00EB124A"/>
    <w:rsid w:val="00EB1E62"/>
    <w:rsid w:val="00EB2628"/>
    <w:rsid w:val="00EB26ED"/>
    <w:rsid w:val="00EB2801"/>
    <w:rsid w:val="00EB292F"/>
    <w:rsid w:val="00EB2932"/>
    <w:rsid w:val="00EB2EEC"/>
    <w:rsid w:val="00EB47E7"/>
    <w:rsid w:val="00EB4AD3"/>
    <w:rsid w:val="00EB5047"/>
    <w:rsid w:val="00EB6093"/>
    <w:rsid w:val="00EB66E8"/>
    <w:rsid w:val="00EB70C0"/>
    <w:rsid w:val="00EB7502"/>
    <w:rsid w:val="00EB7693"/>
    <w:rsid w:val="00EB7889"/>
    <w:rsid w:val="00EB7D13"/>
    <w:rsid w:val="00EC019D"/>
    <w:rsid w:val="00EC08E1"/>
    <w:rsid w:val="00EC0C6A"/>
    <w:rsid w:val="00EC0CF9"/>
    <w:rsid w:val="00EC20D4"/>
    <w:rsid w:val="00EC2214"/>
    <w:rsid w:val="00EC2AE1"/>
    <w:rsid w:val="00EC2C0A"/>
    <w:rsid w:val="00EC3039"/>
    <w:rsid w:val="00EC314E"/>
    <w:rsid w:val="00EC379E"/>
    <w:rsid w:val="00EC3D0C"/>
    <w:rsid w:val="00EC3E53"/>
    <w:rsid w:val="00EC4ED6"/>
    <w:rsid w:val="00EC56ED"/>
    <w:rsid w:val="00EC58E0"/>
    <w:rsid w:val="00EC5B28"/>
    <w:rsid w:val="00EC5C5F"/>
    <w:rsid w:val="00EC62C3"/>
    <w:rsid w:val="00EC63F5"/>
    <w:rsid w:val="00EC660F"/>
    <w:rsid w:val="00EC6731"/>
    <w:rsid w:val="00EC7594"/>
    <w:rsid w:val="00EC7BD2"/>
    <w:rsid w:val="00ED032B"/>
    <w:rsid w:val="00ED034A"/>
    <w:rsid w:val="00ED05DD"/>
    <w:rsid w:val="00ED12BA"/>
    <w:rsid w:val="00ED16D2"/>
    <w:rsid w:val="00ED1781"/>
    <w:rsid w:val="00ED186E"/>
    <w:rsid w:val="00ED1C29"/>
    <w:rsid w:val="00ED24F6"/>
    <w:rsid w:val="00ED2586"/>
    <w:rsid w:val="00ED2905"/>
    <w:rsid w:val="00ED302F"/>
    <w:rsid w:val="00ED383C"/>
    <w:rsid w:val="00ED4481"/>
    <w:rsid w:val="00ED4D6C"/>
    <w:rsid w:val="00ED5469"/>
    <w:rsid w:val="00ED55C4"/>
    <w:rsid w:val="00ED5989"/>
    <w:rsid w:val="00ED62F0"/>
    <w:rsid w:val="00ED62F7"/>
    <w:rsid w:val="00ED65C5"/>
    <w:rsid w:val="00ED6BD1"/>
    <w:rsid w:val="00ED6C48"/>
    <w:rsid w:val="00ED7999"/>
    <w:rsid w:val="00ED7F19"/>
    <w:rsid w:val="00EE0D49"/>
    <w:rsid w:val="00EE0FEF"/>
    <w:rsid w:val="00EE12D9"/>
    <w:rsid w:val="00EE146A"/>
    <w:rsid w:val="00EE1880"/>
    <w:rsid w:val="00EE1998"/>
    <w:rsid w:val="00EE21FE"/>
    <w:rsid w:val="00EE267B"/>
    <w:rsid w:val="00EE282B"/>
    <w:rsid w:val="00EE37B6"/>
    <w:rsid w:val="00EE3C63"/>
    <w:rsid w:val="00EE6D54"/>
    <w:rsid w:val="00EE6DEE"/>
    <w:rsid w:val="00EE7780"/>
    <w:rsid w:val="00EE7BBD"/>
    <w:rsid w:val="00EF0688"/>
    <w:rsid w:val="00EF0F84"/>
    <w:rsid w:val="00EF14D5"/>
    <w:rsid w:val="00EF18D2"/>
    <w:rsid w:val="00EF19CF"/>
    <w:rsid w:val="00EF3474"/>
    <w:rsid w:val="00EF3825"/>
    <w:rsid w:val="00EF3C28"/>
    <w:rsid w:val="00EF3FDB"/>
    <w:rsid w:val="00EF461A"/>
    <w:rsid w:val="00EF5CEF"/>
    <w:rsid w:val="00EF6602"/>
    <w:rsid w:val="00EF77DA"/>
    <w:rsid w:val="00EF7A86"/>
    <w:rsid w:val="00EF7AF4"/>
    <w:rsid w:val="00F001FB"/>
    <w:rsid w:val="00F009CF"/>
    <w:rsid w:val="00F00A5E"/>
    <w:rsid w:val="00F00C9D"/>
    <w:rsid w:val="00F01B1E"/>
    <w:rsid w:val="00F0241E"/>
    <w:rsid w:val="00F0290F"/>
    <w:rsid w:val="00F02B3C"/>
    <w:rsid w:val="00F02C44"/>
    <w:rsid w:val="00F02EA8"/>
    <w:rsid w:val="00F0390D"/>
    <w:rsid w:val="00F0447F"/>
    <w:rsid w:val="00F04D5E"/>
    <w:rsid w:val="00F050C8"/>
    <w:rsid w:val="00F05F21"/>
    <w:rsid w:val="00F0661A"/>
    <w:rsid w:val="00F1019A"/>
    <w:rsid w:val="00F10476"/>
    <w:rsid w:val="00F115C4"/>
    <w:rsid w:val="00F118EC"/>
    <w:rsid w:val="00F12511"/>
    <w:rsid w:val="00F12D09"/>
    <w:rsid w:val="00F12F2A"/>
    <w:rsid w:val="00F13820"/>
    <w:rsid w:val="00F139EE"/>
    <w:rsid w:val="00F13D7C"/>
    <w:rsid w:val="00F13F91"/>
    <w:rsid w:val="00F142AD"/>
    <w:rsid w:val="00F14455"/>
    <w:rsid w:val="00F14489"/>
    <w:rsid w:val="00F15423"/>
    <w:rsid w:val="00F15792"/>
    <w:rsid w:val="00F15C7C"/>
    <w:rsid w:val="00F1651F"/>
    <w:rsid w:val="00F16653"/>
    <w:rsid w:val="00F1677D"/>
    <w:rsid w:val="00F16DC1"/>
    <w:rsid w:val="00F16E29"/>
    <w:rsid w:val="00F16F91"/>
    <w:rsid w:val="00F174F5"/>
    <w:rsid w:val="00F17B18"/>
    <w:rsid w:val="00F202E3"/>
    <w:rsid w:val="00F2066E"/>
    <w:rsid w:val="00F20985"/>
    <w:rsid w:val="00F20E9F"/>
    <w:rsid w:val="00F21DE6"/>
    <w:rsid w:val="00F220F7"/>
    <w:rsid w:val="00F22BE7"/>
    <w:rsid w:val="00F23370"/>
    <w:rsid w:val="00F2341F"/>
    <w:rsid w:val="00F243FD"/>
    <w:rsid w:val="00F24460"/>
    <w:rsid w:val="00F2480D"/>
    <w:rsid w:val="00F267B5"/>
    <w:rsid w:val="00F27492"/>
    <w:rsid w:val="00F27532"/>
    <w:rsid w:val="00F2755A"/>
    <w:rsid w:val="00F27601"/>
    <w:rsid w:val="00F276B4"/>
    <w:rsid w:val="00F27870"/>
    <w:rsid w:val="00F27F29"/>
    <w:rsid w:val="00F3044B"/>
    <w:rsid w:val="00F305EC"/>
    <w:rsid w:val="00F3096C"/>
    <w:rsid w:val="00F3107A"/>
    <w:rsid w:val="00F31847"/>
    <w:rsid w:val="00F31C3C"/>
    <w:rsid w:val="00F32F7A"/>
    <w:rsid w:val="00F331BD"/>
    <w:rsid w:val="00F33570"/>
    <w:rsid w:val="00F33C87"/>
    <w:rsid w:val="00F33DF3"/>
    <w:rsid w:val="00F34B6A"/>
    <w:rsid w:val="00F35715"/>
    <w:rsid w:val="00F35A1D"/>
    <w:rsid w:val="00F35A8E"/>
    <w:rsid w:val="00F35ED0"/>
    <w:rsid w:val="00F36496"/>
    <w:rsid w:val="00F367CC"/>
    <w:rsid w:val="00F36967"/>
    <w:rsid w:val="00F36A51"/>
    <w:rsid w:val="00F36B4A"/>
    <w:rsid w:val="00F40431"/>
    <w:rsid w:val="00F404D3"/>
    <w:rsid w:val="00F40533"/>
    <w:rsid w:val="00F40B54"/>
    <w:rsid w:val="00F41FC7"/>
    <w:rsid w:val="00F42031"/>
    <w:rsid w:val="00F420B6"/>
    <w:rsid w:val="00F4238F"/>
    <w:rsid w:val="00F433FA"/>
    <w:rsid w:val="00F436B2"/>
    <w:rsid w:val="00F437CD"/>
    <w:rsid w:val="00F43941"/>
    <w:rsid w:val="00F4483A"/>
    <w:rsid w:val="00F44C0D"/>
    <w:rsid w:val="00F451F4"/>
    <w:rsid w:val="00F45343"/>
    <w:rsid w:val="00F4550D"/>
    <w:rsid w:val="00F464D6"/>
    <w:rsid w:val="00F46618"/>
    <w:rsid w:val="00F466F8"/>
    <w:rsid w:val="00F46CF8"/>
    <w:rsid w:val="00F46ECF"/>
    <w:rsid w:val="00F46EED"/>
    <w:rsid w:val="00F47345"/>
    <w:rsid w:val="00F47B06"/>
    <w:rsid w:val="00F47F57"/>
    <w:rsid w:val="00F50578"/>
    <w:rsid w:val="00F50696"/>
    <w:rsid w:val="00F5186D"/>
    <w:rsid w:val="00F51CAB"/>
    <w:rsid w:val="00F520D6"/>
    <w:rsid w:val="00F532E6"/>
    <w:rsid w:val="00F53FF0"/>
    <w:rsid w:val="00F55BB0"/>
    <w:rsid w:val="00F575EF"/>
    <w:rsid w:val="00F577E8"/>
    <w:rsid w:val="00F57ED3"/>
    <w:rsid w:val="00F60C91"/>
    <w:rsid w:val="00F60F05"/>
    <w:rsid w:val="00F613E0"/>
    <w:rsid w:val="00F6152E"/>
    <w:rsid w:val="00F6160E"/>
    <w:rsid w:val="00F61C23"/>
    <w:rsid w:val="00F6210A"/>
    <w:rsid w:val="00F62337"/>
    <w:rsid w:val="00F627C5"/>
    <w:rsid w:val="00F62D5D"/>
    <w:rsid w:val="00F63238"/>
    <w:rsid w:val="00F6330B"/>
    <w:rsid w:val="00F636CA"/>
    <w:rsid w:val="00F63A24"/>
    <w:rsid w:val="00F646B5"/>
    <w:rsid w:val="00F646B6"/>
    <w:rsid w:val="00F649CF"/>
    <w:rsid w:val="00F65340"/>
    <w:rsid w:val="00F65395"/>
    <w:rsid w:val="00F6594A"/>
    <w:rsid w:val="00F65BDB"/>
    <w:rsid w:val="00F65C0F"/>
    <w:rsid w:val="00F66078"/>
    <w:rsid w:val="00F66DF9"/>
    <w:rsid w:val="00F6708F"/>
    <w:rsid w:val="00F674B7"/>
    <w:rsid w:val="00F67C8E"/>
    <w:rsid w:val="00F67F8B"/>
    <w:rsid w:val="00F702E0"/>
    <w:rsid w:val="00F7047F"/>
    <w:rsid w:val="00F70D22"/>
    <w:rsid w:val="00F715CE"/>
    <w:rsid w:val="00F7174D"/>
    <w:rsid w:val="00F71AAE"/>
    <w:rsid w:val="00F72926"/>
    <w:rsid w:val="00F735C3"/>
    <w:rsid w:val="00F7394A"/>
    <w:rsid w:val="00F73A46"/>
    <w:rsid w:val="00F7413B"/>
    <w:rsid w:val="00F74349"/>
    <w:rsid w:val="00F7464B"/>
    <w:rsid w:val="00F74F5E"/>
    <w:rsid w:val="00F75257"/>
    <w:rsid w:val="00F76B4F"/>
    <w:rsid w:val="00F77B0D"/>
    <w:rsid w:val="00F77D7E"/>
    <w:rsid w:val="00F8064D"/>
    <w:rsid w:val="00F8086A"/>
    <w:rsid w:val="00F809E9"/>
    <w:rsid w:val="00F8144F"/>
    <w:rsid w:val="00F8187F"/>
    <w:rsid w:val="00F81A77"/>
    <w:rsid w:val="00F827B9"/>
    <w:rsid w:val="00F82CAA"/>
    <w:rsid w:val="00F83068"/>
    <w:rsid w:val="00F83A7D"/>
    <w:rsid w:val="00F853CA"/>
    <w:rsid w:val="00F858AC"/>
    <w:rsid w:val="00F87AA2"/>
    <w:rsid w:val="00F87CD8"/>
    <w:rsid w:val="00F90C73"/>
    <w:rsid w:val="00F91217"/>
    <w:rsid w:val="00F917C0"/>
    <w:rsid w:val="00F91960"/>
    <w:rsid w:val="00F92218"/>
    <w:rsid w:val="00F922F0"/>
    <w:rsid w:val="00F92F5A"/>
    <w:rsid w:val="00F933DF"/>
    <w:rsid w:val="00F93431"/>
    <w:rsid w:val="00F9372D"/>
    <w:rsid w:val="00F9385D"/>
    <w:rsid w:val="00F93DB3"/>
    <w:rsid w:val="00F93EB3"/>
    <w:rsid w:val="00F93F5F"/>
    <w:rsid w:val="00F9402E"/>
    <w:rsid w:val="00F94A01"/>
    <w:rsid w:val="00F94FE4"/>
    <w:rsid w:val="00F95DDD"/>
    <w:rsid w:val="00F9675E"/>
    <w:rsid w:val="00F96B3F"/>
    <w:rsid w:val="00F96F0F"/>
    <w:rsid w:val="00F973E0"/>
    <w:rsid w:val="00F97C4D"/>
    <w:rsid w:val="00FA095C"/>
    <w:rsid w:val="00FA0B4E"/>
    <w:rsid w:val="00FA11BC"/>
    <w:rsid w:val="00FA13CF"/>
    <w:rsid w:val="00FA207E"/>
    <w:rsid w:val="00FA2094"/>
    <w:rsid w:val="00FA2E07"/>
    <w:rsid w:val="00FA32A1"/>
    <w:rsid w:val="00FA3802"/>
    <w:rsid w:val="00FA398F"/>
    <w:rsid w:val="00FA3B08"/>
    <w:rsid w:val="00FA3C96"/>
    <w:rsid w:val="00FA402C"/>
    <w:rsid w:val="00FA517F"/>
    <w:rsid w:val="00FA65CD"/>
    <w:rsid w:val="00FA67C6"/>
    <w:rsid w:val="00FB057B"/>
    <w:rsid w:val="00FB075A"/>
    <w:rsid w:val="00FB17BF"/>
    <w:rsid w:val="00FB1B14"/>
    <w:rsid w:val="00FB1DD8"/>
    <w:rsid w:val="00FB2029"/>
    <w:rsid w:val="00FB3001"/>
    <w:rsid w:val="00FB3715"/>
    <w:rsid w:val="00FB3821"/>
    <w:rsid w:val="00FB44F9"/>
    <w:rsid w:val="00FB4C11"/>
    <w:rsid w:val="00FB5077"/>
    <w:rsid w:val="00FB522C"/>
    <w:rsid w:val="00FB561E"/>
    <w:rsid w:val="00FB5A6E"/>
    <w:rsid w:val="00FB5FBF"/>
    <w:rsid w:val="00FB6853"/>
    <w:rsid w:val="00FB70B1"/>
    <w:rsid w:val="00FB7BBB"/>
    <w:rsid w:val="00FB7EC1"/>
    <w:rsid w:val="00FC0183"/>
    <w:rsid w:val="00FC01BF"/>
    <w:rsid w:val="00FC0713"/>
    <w:rsid w:val="00FC09D4"/>
    <w:rsid w:val="00FC15E0"/>
    <w:rsid w:val="00FC21E0"/>
    <w:rsid w:val="00FC2625"/>
    <w:rsid w:val="00FC2682"/>
    <w:rsid w:val="00FC27A3"/>
    <w:rsid w:val="00FC299F"/>
    <w:rsid w:val="00FC2CB7"/>
    <w:rsid w:val="00FC2FA0"/>
    <w:rsid w:val="00FC3EC4"/>
    <w:rsid w:val="00FC4712"/>
    <w:rsid w:val="00FC5FE8"/>
    <w:rsid w:val="00FC6278"/>
    <w:rsid w:val="00FC62BD"/>
    <w:rsid w:val="00FC697B"/>
    <w:rsid w:val="00FC72B7"/>
    <w:rsid w:val="00FC74CE"/>
    <w:rsid w:val="00FD0466"/>
    <w:rsid w:val="00FD076B"/>
    <w:rsid w:val="00FD0796"/>
    <w:rsid w:val="00FD0863"/>
    <w:rsid w:val="00FD103C"/>
    <w:rsid w:val="00FD11F2"/>
    <w:rsid w:val="00FD126E"/>
    <w:rsid w:val="00FD1429"/>
    <w:rsid w:val="00FD1543"/>
    <w:rsid w:val="00FD1712"/>
    <w:rsid w:val="00FD1FC0"/>
    <w:rsid w:val="00FD21BF"/>
    <w:rsid w:val="00FD2D85"/>
    <w:rsid w:val="00FD2F1F"/>
    <w:rsid w:val="00FD51F5"/>
    <w:rsid w:val="00FD553B"/>
    <w:rsid w:val="00FD5727"/>
    <w:rsid w:val="00FD5AC3"/>
    <w:rsid w:val="00FD5BB4"/>
    <w:rsid w:val="00FD5CE5"/>
    <w:rsid w:val="00FD5F74"/>
    <w:rsid w:val="00FD6AA0"/>
    <w:rsid w:val="00FD6C11"/>
    <w:rsid w:val="00FD6D13"/>
    <w:rsid w:val="00FD7033"/>
    <w:rsid w:val="00FD7532"/>
    <w:rsid w:val="00FD7548"/>
    <w:rsid w:val="00FD7667"/>
    <w:rsid w:val="00FD7680"/>
    <w:rsid w:val="00FD7789"/>
    <w:rsid w:val="00FD7C59"/>
    <w:rsid w:val="00FD7E5F"/>
    <w:rsid w:val="00FE0154"/>
    <w:rsid w:val="00FE0440"/>
    <w:rsid w:val="00FE1166"/>
    <w:rsid w:val="00FE1240"/>
    <w:rsid w:val="00FE2947"/>
    <w:rsid w:val="00FE2A71"/>
    <w:rsid w:val="00FE2C13"/>
    <w:rsid w:val="00FE3596"/>
    <w:rsid w:val="00FE38CE"/>
    <w:rsid w:val="00FE5907"/>
    <w:rsid w:val="00FE5B95"/>
    <w:rsid w:val="00FE6037"/>
    <w:rsid w:val="00FF05E2"/>
    <w:rsid w:val="00FF0773"/>
    <w:rsid w:val="00FF0C52"/>
    <w:rsid w:val="00FF0C87"/>
    <w:rsid w:val="00FF1563"/>
    <w:rsid w:val="00FF1DBD"/>
    <w:rsid w:val="00FF222A"/>
    <w:rsid w:val="00FF27D9"/>
    <w:rsid w:val="00FF34CF"/>
    <w:rsid w:val="00FF48BD"/>
    <w:rsid w:val="00FF51A0"/>
    <w:rsid w:val="00FF6148"/>
    <w:rsid w:val="00FF6285"/>
    <w:rsid w:val="00FF652A"/>
    <w:rsid w:val="00FF6698"/>
    <w:rsid w:val="00FF6766"/>
    <w:rsid w:val="00FF69CA"/>
    <w:rsid w:val="00FF7A28"/>
    <w:rsid w:val="00FF7AFA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B0095"/>
  <w15:docId w15:val="{6714D898-35ED-477F-8D63-F408A6DD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6DB"/>
    <w:pPr>
      <w:widowControl w:val="0"/>
      <w:autoSpaceDE w:val="0"/>
      <w:autoSpaceDN w:val="0"/>
      <w:adjustRightInd w:val="0"/>
      <w:spacing w:after="200"/>
    </w:pPr>
    <w:rPr>
      <w:rFonts w:ascii="Times New Roman" w:eastAsia="Times New Roman" w:hAnsi="Times New Roman" w:cs="Calibri"/>
      <w:sz w:val="24"/>
      <w:szCs w:val="24"/>
    </w:rPr>
  </w:style>
  <w:style w:type="paragraph" w:styleId="1">
    <w:name w:val="heading 1"/>
    <w:basedOn w:val="a"/>
    <w:next w:val="Pro-Gramma"/>
    <w:link w:val="1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before="4000" w:after="9960" w:line="100" w:lineRule="atLeast"/>
      <w:ind w:left="360"/>
      <w:jc w:val="right"/>
      <w:outlineLvl w:val="0"/>
    </w:pPr>
    <w:rPr>
      <w:rFonts w:ascii="Verdana" w:hAnsi="Verdana" w:cs="Arial"/>
      <w:b/>
      <w:bCs/>
      <w:color w:val="C41C16"/>
      <w:kern w:val="1"/>
      <w:sz w:val="40"/>
      <w:szCs w:val="32"/>
      <w:lang w:eastAsia="ar-SA"/>
    </w:rPr>
  </w:style>
  <w:style w:type="paragraph" w:styleId="2">
    <w:name w:val="heading 2"/>
    <w:basedOn w:val="a"/>
    <w:next w:val="Pro-Gramma"/>
    <w:link w:val="2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after="840" w:line="100" w:lineRule="atLeast"/>
      <w:ind w:left="36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  <w:lang w:eastAsia="ar-SA"/>
    </w:rPr>
  </w:style>
  <w:style w:type="paragraph" w:styleId="3">
    <w:name w:val="heading 3"/>
    <w:basedOn w:val="a"/>
    <w:next w:val="Pro-Gramma"/>
    <w:link w:val="30"/>
    <w:uiPriority w:val="9"/>
    <w:qFormat/>
    <w:rsid w:val="00385CEE"/>
    <w:pPr>
      <w:keepNext/>
      <w:widowControl/>
      <w:tabs>
        <w:tab w:val="num" w:pos="360"/>
      </w:tabs>
      <w:suppressAutoHyphens/>
      <w:autoSpaceDE/>
      <w:autoSpaceDN/>
      <w:adjustRightInd/>
      <w:spacing w:before="1200" w:after="600" w:line="100" w:lineRule="atLeast"/>
      <w:ind w:left="360"/>
      <w:outlineLvl w:val="2"/>
    </w:pPr>
    <w:rPr>
      <w:rFonts w:ascii="Verdana" w:hAnsi="Verdana" w:cs="Arial"/>
      <w:bCs/>
      <w:color w:val="C41C1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qFormat/>
    <w:rsid w:val="00385CEE"/>
    <w:pPr>
      <w:keepNext/>
      <w:widowControl/>
      <w:autoSpaceDE/>
      <w:autoSpaceDN/>
      <w:adjustRightInd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CEE"/>
    <w:rPr>
      <w:rFonts w:ascii="Verdana" w:eastAsia="Times New Roman" w:hAnsi="Verdana" w:cs="Arial"/>
      <w:b/>
      <w:bCs/>
      <w:color w:val="C41C16"/>
      <w:kern w:val="1"/>
      <w:sz w:val="40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85CEE"/>
    <w:rPr>
      <w:rFonts w:ascii="Verdana" w:eastAsia="Times New Roman" w:hAnsi="Verdana" w:cs="Arial"/>
      <w:b/>
      <w:bCs/>
      <w:iCs/>
      <w:color w:val="C41C16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385CEE"/>
    <w:rPr>
      <w:rFonts w:ascii="Verdana" w:eastAsia="Times New Roman" w:hAnsi="Verdana" w:cs="Arial"/>
      <w:bCs/>
      <w:color w:val="C41C16"/>
      <w:sz w:val="24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385CE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BoxList">
    <w:name w:val="Box List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customStyle="1" w:styleId="ConsPlusNonformat">
    <w:name w:val="ConsPlusNonformat"/>
    <w:uiPriority w:val="99"/>
    <w:rsid w:val="00385CE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1">
    <w:name w:val="Текст концевой сноски1"/>
    <w:basedOn w:val="a0"/>
    <w:uiPriority w:val="99"/>
    <w:rsid w:val="00385CEE"/>
    <w:rPr>
      <w:rFonts w:cs="Times New Roman"/>
    </w:rPr>
  </w:style>
  <w:style w:type="paragraph" w:styleId="a3">
    <w:name w:val="footnote text"/>
    <w:basedOn w:val="a"/>
    <w:link w:val="a4"/>
    <w:uiPriority w:val="99"/>
    <w:rsid w:val="00385CEE"/>
    <w:pPr>
      <w:spacing w:after="0"/>
    </w:pPr>
    <w:rPr>
      <w:rFonts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85CEE"/>
    <w:rPr>
      <w:rFonts w:ascii="Calibri" w:eastAsia="Times New Roman" w:hAnsi="Calibri"/>
      <w:sz w:val="20"/>
      <w:szCs w:val="20"/>
      <w:lang w:eastAsia="ru-RU"/>
    </w:rPr>
  </w:style>
  <w:style w:type="paragraph" w:customStyle="1" w:styleId="NumberedHeading2">
    <w:name w:val="Numbered Heading 2"/>
    <w:basedOn w:val="21"/>
    <w:next w:val="a"/>
    <w:uiPriority w:val="99"/>
    <w:rsid w:val="00385CEE"/>
    <w:pPr>
      <w:keepNext w:val="0"/>
      <w:tabs>
        <w:tab w:val="left" w:pos="431"/>
      </w:tabs>
      <w:spacing w:after="0"/>
      <w:ind w:left="0" w:firstLine="0"/>
      <w:jc w:val="left"/>
    </w:pPr>
    <w:rPr>
      <w:rFonts w:ascii="Calibri" w:hAnsi="Calibri" w:cs="Times New Roman"/>
      <w:b w:val="0"/>
      <w:bCs w:val="0"/>
      <w:color w:val="auto"/>
      <w:sz w:val="24"/>
      <w:szCs w:val="24"/>
    </w:rPr>
  </w:style>
  <w:style w:type="character" w:customStyle="1" w:styleId="12">
    <w:name w:val="Текст сноски1"/>
    <w:basedOn w:val="a0"/>
    <w:uiPriority w:val="99"/>
    <w:rsid w:val="00385CEE"/>
    <w:rPr>
      <w:rFonts w:cs="Times New Roman"/>
      <w:sz w:val="20"/>
      <w:szCs w:val="20"/>
    </w:rPr>
  </w:style>
  <w:style w:type="paragraph" w:customStyle="1" w:styleId="Pro-TabHead">
    <w:name w:val="Pro-Tab Head"/>
    <w:basedOn w:val="Pro-Tab"/>
    <w:uiPriority w:val="99"/>
    <w:rsid w:val="00385CEE"/>
    <w:pPr>
      <w:spacing w:before="0" w:after="0"/>
    </w:pPr>
    <w:rPr>
      <w:rFonts w:ascii="Calibri" w:hAnsi="Calibri" w:cs="Times New Roman"/>
      <w:b/>
      <w:bCs/>
      <w:sz w:val="24"/>
      <w:szCs w:val="24"/>
    </w:rPr>
  </w:style>
  <w:style w:type="character" w:customStyle="1" w:styleId="2text">
    <w:name w:val="Заголовок 2 Знак_text"/>
    <w:uiPriority w:val="99"/>
    <w:rsid w:val="00385CEE"/>
    <w:rPr>
      <w:rFonts w:ascii="Verdana" w:hAnsi="Verdana"/>
      <w:b/>
      <w:color w:val="C41C16"/>
      <w:sz w:val="28"/>
    </w:rPr>
  </w:style>
  <w:style w:type="paragraph" w:customStyle="1" w:styleId="21">
    <w:name w:val="Заголовок 2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after="840"/>
      <w:ind w:left="1080" w:hanging="1080"/>
      <w:jc w:val="right"/>
    </w:pPr>
    <w:rPr>
      <w:rFonts w:ascii="Verdana" w:eastAsia="Times New Roman" w:hAnsi="Verdana" w:cs="Verdana"/>
      <w:b/>
      <w:bCs/>
      <w:color w:val="C41C16"/>
      <w:sz w:val="28"/>
      <w:szCs w:val="28"/>
    </w:rPr>
  </w:style>
  <w:style w:type="paragraph" w:styleId="a5">
    <w:name w:val="annotation text"/>
    <w:basedOn w:val="a"/>
    <w:link w:val="a6"/>
    <w:uiPriority w:val="99"/>
    <w:rsid w:val="00385CE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385CEE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text">
    <w:name w:val="Тема примечания Знак_text"/>
    <w:uiPriority w:val="99"/>
    <w:rsid w:val="00385CEE"/>
    <w:rPr>
      <w:rFonts w:ascii="Times New Roman" w:hAnsi="Times New Roman"/>
      <w:b/>
    </w:rPr>
  </w:style>
  <w:style w:type="character" w:customStyle="1" w:styleId="text0">
    <w:name w:val="Подзаголовок Знак_text"/>
    <w:uiPriority w:val="99"/>
    <w:rsid w:val="00385CEE"/>
    <w:rPr>
      <w:rFonts w:ascii="Cambria" w:hAnsi="Cambria"/>
    </w:rPr>
  </w:style>
  <w:style w:type="paragraph" w:styleId="a7">
    <w:name w:val="Normal (Web)"/>
    <w:basedOn w:val="a"/>
    <w:rsid w:val="00385CEE"/>
    <w:pPr>
      <w:spacing w:before="280" w:after="280"/>
    </w:pPr>
    <w:rPr>
      <w:rFonts w:cs="Times New Roman"/>
    </w:rPr>
  </w:style>
  <w:style w:type="character" w:customStyle="1" w:styleId="4text">
    <w:name w:val="Заголовок 4 Знак_text"/>
    <w:uiPriority w:val="99"/>
    <w:rsid w:val="00385CEE"/>
    <w:rPr>
      <w:rFonts w:ascii="Verdana" w:hAnsi="Verdana"/>
      <w:b/>
      <w:sz w:val="20"/>
    </w:rPr>
  </w:style>
  <w:style w:type="character" w:customStyle="1" w:styleId="text1">
    <w:name w:val="Текст сноски Знак_text"/>
    <w:uiPriority w:val="99"/>
    <w:rsid w:val="00385CEE"/>
    <w:rPr>
      <w:rFonts w:ascii="Times New Roman" w:hAnsi="Times New Roman"/>
      <w:sz w:val="20"/>
    </w:rPr>
  </w:style>
  <w:style w:type="paragraph" w:customStyle="1" w:styleId="Standard">
    <w:name w:val="Standard"/>
    <w:uiPriority w:val="99"/>
    <w:rsid w:val="00385CE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UpperCaseList">
    <w:name w:val="Upper Case List"/>
    <w:basedOn w:val="NumberedList"/>
    <w:uiPriority w:val="99"/>
    <w:rsid w:val="00385CEE"/>
  </w:style>
  <w:style w:type="character" w:customStyle="1" w:styleId="pagenumbertext">
    <w:name w:val="page number_text"/>
    <w:uiPriority w:val="99"/>
    <w:rsid w:val="00385CEE"/>
    <w:rPr>
      <w:rFonts w:ascii="Verdana" w:hAnsi="Verdana"/>
      <w:b/>
      <w:color w:val="C41C16"/>
      <w:sz w:val="16"/>
    </w:rPr>
  </w:style>
  <w:style w:type="paragraph" w:customStyle="1" w:styleId="TableContents">
    <w:name w:val="Table Contents"/>
    <w:uiPriority w:val="99"/>
    <w:rsid w:val="00385CE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HandList">
    <w:name w:val="Hand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customStyle="1" w:styleId="TriangleList">
    <w:name w:val="Triangle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customStyle="1" w:styleId="NumberedList">
    <w:name w:val="Numbered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styleId="a8">
    <w:name w:val="List Paragraph"/>
    <w:basedOn w:val="a"/>
    <w:uiPriority w:val="99"/>
    <w:qFormat/>
    <w:rsid w:val="00385CEE"/>
    <w:pPr>
      <w:spacing w:after="0"/>
      <w:ind w:left="720"/>
    </w:pPr>
    <w:rPr>
      <w:rFonts w:cs="Times New Roman"/>
    </w:rPr>
  </w:style>
  <w:style w:type="paragraph" w:customStyle="1" w:styleId="Pro-Gramma">
    <w:name w:val="Pro-Gramma"/>
    <w:link w:val="Pro-Gramma0"/>
    <w:qFormat/>
    <w:rsid w:val="00385CEE"/>
    <w:pPr>
      <w:widowControl w:val="0"/>
      <w:autoSpaceDE w:val="0"/>
      <w:autoSpaceDN w:val="0"/>
      <w:adjustRightInd w:val="0"/>
      <w:spacing w:before="120" w:after="200" w:line="288" w:lineRule="auto"/>
      <w:ind w:left="1133"/>
      <w:jc w:val="both"/>
    </w:pPr>
    <w:rPr>
      <w:rFonts w:ascii="Georgia" w:eastAsia="Times New Roman" w:hAnsi="Georgia" w:cs="Georgia"/>
      <w:sz w:val="22"/>
      <w:szCs w:val="22"/>
    </w:rPr>
  </w:style>
  <w:style w:type="character" w:customStyle="1" w:styleId="text2">
    <w:name w:val="Текст примечания Знак_text"/>
    <w:uiPriority w:val="99"/>
    <w:rsid w:val="00385CEE"/>
    <w:rPr>
      <w:sz w:val="20"/>
    </w:rPr>
  </w:style>
  <w:style w:type="character" w:customStyle="1" w:styleId="Pro-text">
    <w:name w:val="Pro-Ссылка_text"/>
    <w:uiPriority w:val="99"/>
    <w:rsid w:val="00385CEE"/>
    <w:rPr>
      <w:i/>
      <w:color w:val="808080"/>
    </w:rPr>
  </w:style>
  <w:style w:type="paragraph" w:customStyle="1" w:styleId="ChapterHeading">
    <w:name w:val="Chapter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paragraph" w:customStyle="1" w:styleId="Contents2">
    <w:name w:val="Contents 2"/>
    <w:basedOn w:val="a"/>
    <w:next w:val="a"/>
    <w:uiPriority w:val="99"/>
    <w:rsid w:val="00385CEE"/>
    <w:pPr>
      <w:spacing w:after="0"/>
      <w:ind w:left="1440" w:hanging="431"/>
    </w:pPr>
    <w:rPr>
      <w:rFonts w:cs="Times New Roman"/>
    </w:rPr>
  </w:style>
  <w:style w:type="character" w:customStyle="1" w:styleId="3text">
    <w:name w:val="Заголовок 3 Знак_text"/>
    <w:uiPriority w:val="99"/>
    <w:rsid w:val="00385CEE"/>
    <w:rPr>
      <w:rFonts w:ascii="Verdana" w:hAnsi="Verdana"/>
      <w:color w:val="C41C16"/>
    </w:rPr>
  </w:style>
  <w:style w:type="paragraph" w:customStyle="1" w:styleId="Textbody">
    <w:name w:val="Text body"/>
    <w:uiPriority w:val="99"/>
    <w:rsid w:val="00385CEE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</w:rPr>
  </w:style>
  <w:style w:type="character" w:customStyle="1" w:styleId="Reference">
    <w:name w:val="Reference"/>
    <w:uiPriority w:val="99"/>
    <w:rsid w:val="00385CEE"/>
    <w:rPr>
      <w:sz w:val="20"/>
    </w:rPr>
  </w:style>
  <w:style w:type="paragraph" w:customStyle="1" w:styleId="NumberedHeading3">
    <w:name w:val="Numbered Heading 3"/>
    <w:basedOn w:val="31"/>
    <w:next w:val="a"/>
    <w:uiPriority w:val="99"/>
    <w:rsid w:val="00385CEE"/>
    <w:pPr>
      <w:keepNext w:val="0"/>
      <w:tabs>
        <w:tab w:val="clear" w:pos="0"/>
        <w:tab w:val="left" w:pos="431"/>
      </w:tabs>
      <w:spacing w:before="0" w:after="0"/>
    </w:pPr>
    <w:rPr>
      <w:rFonts w:ascii="Calibri" w:hAnsi="Calibri" w:cs="Times New Roman"/>
      <w:color w:val="auto"/>
    </w:rPr>
  </w:style>
  <w:style w:type="paragraph" w:styleId="a9">
    <w:name w:val="Subtitle"/>
    <w:basedOn w:val="a"/>
    <w:next w:val="Textbody"/>
    <w:link w:val="aa"/>
    <w:uiPriority w:val="99"/>
    <w:qFormat/>
    <w:rsid w:val="00385CEE"/>
    <w:pPr>
      <w:spacing w:after="60"/>
      <w:jc w:val="center"/>
    </w:pPr>
    <w:rPr>
      <w:rFonts w:ascii="Cambria" w:hAnsi="Cambria" w:cs="Cambria"/>
      <w:i/>
      <w:iCs/>
      <w:sz w:val="28"/>
      <w:szCs w:val="28"/>
    </w:rPr>
  </w:style>
  <w:style w:type="character" w:customStyle="1" w:styleId="aa">
    <w:name w:val="Подзаголовок Знак"/>
    <w:basedOn w:val="a0"/>
    <w:link w:val="a9"/>
    <w:uiPriority w:val="99"/>
    <w:rsid w:val="00385CEE"/>
    <w:rPr>
      <w:rFonts w:ascii="Cambria" w:eastAsia="Times New Roman" w:hAnsi="Cambria" w:cs="Cambria"/>
      <w:i/>
      <w:iCs/>
      <w:sz w:val="28"/>
      <w:szCs w:val="28"/>
      <w:lang w:eastAsia="ru-RU"/>
    </w:rPr>
  </w:style>
  <w:style w:type="paragraph" w:customStyle="1" w:styleId="Index">
    <w:name w:val="Index"/>
    <w:basedOn w:val="Standard"/>
    <w:uiPriority w:val="99"/>
    <w:rsid w:val="00385CEE"/>
    <w:rPr>
      <w:rFonts w:ascii="Arial" w:hAnsi="Arial" w:cs="Arial"/>
    </w:rPr>
  </w:style>
  <w:style w:type="paragraph" w:customStyle="1" w:styleId="StarList">
    <w:name w:val="Star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customStyle="1" w:styleId="Contents4">
    <w:name w:val="Contents 4"/>
    <w:basedOn w:val="a"/>
    <w:next w:val="a"/>
    <w:uiPriority w:val="99"/>
    <w:rsid w:val="00385CEE"/>
    <w:pPr>
      <w:spacing w:after="0"/>
      <w:ind w:left="2880" w:hanging="431"/>
    </w:pPr>
    <w:rPr>
      <w:rFonts w:cs="Times New Roman"/>
    </w:rPr>
  </w:style>
  <w:style w:type="paragraph" w:customStyle="1" w:styleId="LowerCaseList">
    <w:name w:val="Lower Case List"/>
    <w:basedOn w:val="NumberedList"/>
    <w:uiPriority w:val="99"/>
    <w:rsid w:val="00385CEE"/>
  </w:style>
  <w:style w:type="paragraph" w:styleId="ab">
    <w:name w:val="Title"/>
    <w:basedOn w:val="a"/>
    <w:next w:val="Textbody"/>
    <w:link w:val="ac"/>
    <w:uiPriority w:val="99"/>
    <w:qFormat/>
    <w:rsid w:val="00385CEE"/>
    <w:pPr>
      <w:keepNext/>
      <w:spacing w:before="3000" w:after="5520"/>
      <w:ind w:left="1678"/>
      <w:jc w:val="right"/>
    </w:pPr>
    <w:rPr>
      <w:rFonts w:ascii="Verdana" w:hAnsi="Verdana" w:cs="Verdana"/>
      <w:b/>
      <w:bCs/>
      <w:sz w:val="40"/>
      <w:szCs w:val="40"/>
    </w:rPr>
  </w:style>
  <w:style w:type="character" w:customStyle="1" w:styleId="ac">
    <w:name w:val="Заголовок Знак"/>
    <w:basedOn w:val="a0"/>
    <w:link w:val="ab"/>
    <w:uiPriority w:val="99"/>
    <w:rsid w:val="00385CEE"/>
    <w:rPr>
      <w:rFonts w:ascii="Verdana" w:eastAsia="Times New Roman" w:hAnsi="Verdana" w:cs="Verdana"/>
      <w:b/>
      <w:bCs/>
      <w:sz w:val="40"/>
      <w:szCs w:val="40"/>
      <w:lang w:eastAsia="ru-RU"/>
    </w:rPr>
  </w:style>
  <w:style w:type="paragraph" w:customStyle="1" w:styleId="ContentsHeader">
    <w:name w:val="Contents Header"/>
    <w:basedOn w:val="a"/>
    <w:next w:val="a"/>
    <w:uiPriority w:val="99"/>
    <w:rsid w:val="00385CEE"/>
    <w:pPr>
      <w:spacing w:before="240" w:after="120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13">
    <w:name w:val="Название объекта1"/>
    <w:basedOn w:val="Standard"/>
    <w:uiPriority w:val="99"/>
    <w:rsid w:val="00385CEE"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styleId="ad">
    <w:name w:val="Balloon Text"/>
    <w:basedOn w:val="a"/>
    <w:link w:val="ae"/>
    <w:uiPriority w:val="99"/>
    <w:rsid w:val="00385CEE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385CE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ext3">
    <w:name w:val="Верхний колонтитул Знак_text"/>
    <w:uiPriority w:val="99"/>
    <w:rsid w:val="00385CEE"/>
    <w:rPr>
      <w:rFonts w:ascii="Times New Roman" w:hAnsi="Times New Roman"/>
    </w:rPr>
  </w:style>
  <w:style w:type="paragraph" w:customStyle="1" w:styleId="SectionHeading">
    <w:name w:val="Section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character" w:customStyle="1" w:styleId="text4">
    <w:name w:val="Текст выноски Знак_text"/>
    <w:uiPriority w:val="99"/>
    <w:rsid w:val="00385CEE"/>
    <w:rPr>
      <w:rFonts w:ascii="Tahoma" w:hAnsi="Tahoma"/>
      <w:sz w:val="16"/>
    </w:rPr>
  </w:style>
  <w:style w:type="paragraph" w:customStyle="1" w:styleId="Pro-TabName">
    <w:name w:val="Pro-Tab Name"/>
    <w:rsid w:val="00385CEE"/>
    <w:pPr>
      <w:keepNext/>
      <w:widowControl w:val="0"/>
      <w:autoSpaceDE w:val="0"/>
      <w:autoSpaceDN w:val="0"/>
      <w:adjustRightInd w:val="0"/>
      <w:spacing w:before="239" w:after="120"/>
    </w:pPr>
    <w:rPr>
      <w:rFonts w:eastAsia="Times New Roman"/>
      <w:color w:val="C41C16"/>
      <w:sz w:val="24"/>
      <w:szCs w:val="24"/>
    </w:rPr>
  </w:style>
  <w:style w:type="character" w:customStyle="1" w:styleId="text5">
    <w:name w:val="Основной текст Знак_text"/>
    <w:uiPriority w:val="99"/>
    <w:rsid w:val="00385CEE"/>
    <w:rPr>
      <w:rFonts w:ascii="Arial" w:hAnsi="Arial"/>
      <w:sz w:val="20"/>
    </w:rPr>
  </w:style>
  <w:style w:type="paragraph" w:customStyle="1" w:styleId="HeartList">
    <w:name w:val="Heart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styleId="af">
    <w:name w:val="Document Map"/>
    <w:basedOn w:val="a"/>
    <w:link w:val="af0"/>
    <w:uiPriority w:val="99"/>
    <w:rsid w:val="00385CEE"/>
    <w:pPr>
      <w:spacing w:after="0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rsid w:val="00385CE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Pro-Markatext">
    <w:name w:val="Pro-Marka_text"/>
    <w:uiPriority w:val="99"/>
    <w:rsid w:val="00385CEE"/>
    <w:rPr>
      <w:b/>
      <w:color w:val="C41C16"/>
    </w:rPr>
  </w:style>
  <w:style w:type="character" w:customStyle="1" w:styleId="annotationreferencetext">
    <w:name w:val="annotation reference_text"/>
    <w:uiPriority w:val="99"/>
    <w:rsid w:val="00385CEE"/>
    <w:rPr>
      <w:sz w:val="16"/>
    </w:rPr>
  </w:style>
  <w:style w:type="paragraph" w:customStyle="1" w:styleId="SquareList">
    <w:name w:val="Square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customStyle="1" w:styleId="14">
    <w:name w:val="Ниж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af1">
    <w:name w:val="Знак Знак Знак"/>
    <w:uiPriority w:val="99"/>
    <w:rsid w:val="00385CEE"/>
    <w:pPr>
      <w:widowControl w:val="0"/>
      <w:autoSpaceDE w:val="0"/>
      <w:autoSpaceDN w:val="0"/>
      <w:adjustRightInd w:val="0"/>
      <w:spacing w:after="159" w:line="101" w:lineRule="auto"/>
    </w:pPr>
    <w:rPr>
      <w:rFonts w:ascii="Verdana" w:eastAsia="Times New Roman" w:hAnsi="Verdana" w:cs="Verdana"/>
      <w:lang w:val="en-US"/>
    </w:rPr>
  </w:style>
  <w:style w:type="character" w:customStyle="1" w:styleId="footnotereferencetext">
    <w:name w:val="footnote reference_text"/>
    <w:uiPriority w:val="99"/>
    <w:rsid w:val="00385CEE"/>
    <w:rPr>
      <w:vertAlign w:val="superscript"/>
    </w:rPr>
  </w:style>
  <w:style w:type="paragraph" w:styleId="af2">
    <w:name w:val="No Spacing"/>
    <w:uiPriority w:val="1"/>
    <w:qFormat/>
    <w:rsid w:val="00385CEE"/>
    <w:pPr>
      <w:widowControl w:val="0"/>
      <w:autoSpaceDE w:val="0"/>
      <w:autoSpaceDN w:val="0"/>
      <w:adjustRightInd w:val="0"/>
    </w:pPr>
    <w:rPr>
      <w:rFonts w:eastAsia="Times New Roman" w:cs="Calibri"/>
      <w:sz w:val="24"/>
      <w:szCs w:val="24"/>
    </w:rPr>
  </w:style>
  <w:style w:type="character" w:customStyle="1" w:styleId="text6">
    <w:name w:val="Название Знак_text"/>
    <w:uiPriority w:val="99"/>
    <w:rsid w:val="00385CEE"/>
    <w:rPr>
      <w:rFonts w:ascii="Verdana" w:hAnsi="Verdana"/>
      <w:b/>
      <w:sz w:val="40"/>
    </w:rPr>
  </w:style>
  <w:style w:type="paragraph" w:customStyle="1" w:styleId="Contents1">
    <w:name w:val="Contents 1"/>
    <w:uiPriority w:val="99"/>
    <w:rsid w:val="00385CEE"/>
    <w:pPr>
      <w:widowControl w:val="0"/>
      <w:tabs>
        <w:tab w:val="right" w:pos="9921"/>
      </w:tabs>
      <w:autoSpaceDE w:val="0"/>
      <w:autoSpaceDN w:val="0"/>
      <w:adjustRightInd w:val="0"/>
      <w:spacing w:before="360" w:after="360"/>
    </w:pPr>
    <w:rPr>
      <w:rFonts w:ascii="Verdana" w:eastAsia="Times New Roman" w:hAnsi="Verdana" w:cs="Verdana"/>
      <w:sz w:val="24"/>
      <w:szCs w:val="24"/>
    </w:rPr>
  </w:style>
  <w:style w:type="character" w:customStyle="1" w:styleId="Pro-Grammatext">
    <w:name w:val="Pro-Gramma Знак_text"/>
    <w:uiPriority w:val="99"/>
    <w:rsid w:val="00385CEE"/>
    <w:rPr>
      <w:rFonts w:ascii="Georgia" w:hAnsi="Georgia"/>
      <w:sz w:val="20"/>
    </w:rPr>
  </w:style>
  <w:style w:type="paragraph" w:customStyle="1" w:styleId="NumberedHeading1">
    <w:name w:val="Numbered Heading 1"/>
    <w:basedOn w:val="110"/>
    <w:next w:val="a"/>
    <w:uiPriority w:val="99"/>
    <w:rsid w:val="00385CEE"/>
    <w:pPr>
      <w:keepNext w:val="0"/>
      <w:tabs>
        <w:tab w:val="left" w:pos="431"/>
      </w:tabs>
      <w:spacing w:before="0" w:after="0"/>
      <w:jc w:val="left"/>
    </w:pPr>
    <w:rPr>
      <w:rFonts w:ascii="Calibri" w:hAnsi="Calibri" w:cs="Times New Roman"/>
      <w:b w:val="0"/>
      <w:bCs w:val="0"/>
      <w:color w:val="auto"/>
      <w:sz w:val="24"/>
      <w:szCs w:val="24"/>
    </w:rPr>
  </w:style>
  <w:style w:type="character" w:customStyle="1" w:styleId="text7">
    <w:name w:val="Нижний колонтитул Знак_text"/>
    <w:uiPriority w:val="99"/>
    <w:rsid w:val="00385CEE"/>
    <w:rPr>
      <w:rFonts w:ascii="Times New Roman" w:hAnsi="Times New Roman"/>
    </w:rPr>
  </w:style>
  <w:style w:type="paragraph" w:customStyle="1" w:styleId="Pro-List1">
    <w:name w:val="Pro-List #1"/>
    <w:basedOn w:val="Pro-Gramma"/>
    <w:uiPriority w:val="99"/>
    <w:rsid w:val="00385CEE"/>
    <w:pPr>
      <w:tabs>
        <w:tab w:val="left" w:pos="1133"/>
      </w:tabs>
      <w:spacing w:before="180" w:line="240" w:lineRule="auto"/>
      <w:ind w:hanging="566"/>
      <w:jc w:val="left"/>
    </w:pPr>
    <w:rPr>
      <w:rFonts w:ascii="Calibri" w:hAnsi="Calibri" w:cs="Times New Roman"/>
      <w:sz w:val="24"/>
      <w:szCs w:val="24"/>
    </w:rPr>
  </w:style>
  <w:style w:type="paragraph" w:customStyle="1" w:styleId="Pro-List2">
    <w:name w:val="Pro-List #2"/>
    <w:uiPriority w:val="99"/>
    <w:rsid w:val="00385CEE"/>
    <w:pPr>
      <w:widowControl w:val="0"/>
      <w:tabs>
        <w:tab w:val="left" w:pos="2039"/>
      </w:tabs>
      <w:autoSpaceDE w:val="0"/>
      <w:autoSpaceDN w:val="0"/>
      <w:adjustRightInd w:val="0"/>
      <w:ind w:left="2039" w:hanging="480"/>
    </w:pPr>
    <w:rPr>
      <w:rFonts w:eastAsia="Times New Roman"/>
      <w:sz w:val="24"/>
      <w:szCs w:val="24"/>
    </w:rPr>
  </w:style>
  <w:style w:type="paragraph" w:customStyle="1" w:styleId="Pro-List3">
    <w:name w:val="Pro-List #3"/>
    <w:uiPriority w:val="99"/>
    <w:rsid w:val="00385CEE"/>
    <w:pPr>
      <w:widowControl w:val="0"/>
      <w:tabs>
        <w:tab w:val="left" w:pos="2640"/>
      </w:tabs>
      <w:autoSpaceDE w:val="0"/>
      <w:autoSpaceDN w:val="0"/>
      <w:adjustRightInd w:val="0"/>
      <w:ind w:left="2640" w:hanging="599"/>
    </w:pPr>
    <w:rPr>
      <w:rFonts w:eastAsia="Times New Roman"/>
      <w:sz w:val="24"/>
      <w:szCs w:val="24"/>
      <w:lang w:val="en-US"/>
    </w:rPr>
  </w:style>
  <w:style w:type="paragraph" w:customStyle="1" w:styleId="DiamondList">
    <w:name w:val="Diamond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customStyle="1" w:styleId="ConsPlusNormal">
    <w:name w:val="ConsPlusNormal"/>
    <w:rsid w:val="00385CE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tents3">
    <w:name w:val="Contents 3"/>
    <w:uiPriority w:val="99"/>
    <w:rsid w:val="00385CEE"/>
    <w:pPr>
      <w:widowControl w:val="0"/>
      <w:tabs>
        <w:tab w:val="right" w:pos="9911"/>
      </w:tabs>
      <w:autoSpaceDE w:val="0"/>
      <w:autoSpaceDN w:val="0"/>
      <w:adjustRightInd w:val="0"/>
      <w:spacing w:before="239" w:after="120"/>
      <w:ind w:left="1201"/>
    </w:pPr>
    <w:rPr>
      <w:rFonts w:ascii="Georgia" w:eastAsia="Times New Roman" w:hAnsi="Georgia" w:cs="Georgia"/>
    </w:rPr>
  </w:style>
  <w:style w:type="character" w:customStyle="1" w:styleId="BulletSymbolstext">
    <w:name w:val="Bullet Symbols_text"/>
    <w:uiPriority w:val="99"/>
    <w:rsid w:val="00385CEE"/>
    <w:rPr>
      <w:rFonts w:ascii="OpenSymbol" w:hAnsi="OpenSymbol"/>
    </w:rPr>
  </w:style>
  <w:style w:type="character" w:customStyle="1" w:styleId="Reference1">
    <w:name w:val="Reference1"/>
    <w:uiPriority w:val="99"/>
    <w:rsid w:val="00385CEE"/>
    <w:rPr>
      <w:sz w:val="20"/>
    </w:rPr>
  </w:style>
  <w:style w:type="character" w:customStyle="1" w:styleId="1text">
    <w:name w:val="Заголовок 1 Знак_text"/>
    <w:uiPriority w:val="99"/>
    <w:rsid w:val="00385CEE"/>
    <w:rPr>
      <w:rFonts w:ascii="Verdana" w:hAnsi="Verdana"/>
      <w:b/>
      <w:color w:val="C41C16"/>
      <w:sz w:val="40"/>
    </w:rPr>
  </w:style>
  <w:style w:type="paragraph" w:customStyle="1" w:styleId="NPA-Comment">
    <w:name w:val="NPA-Comment"/>
    <w:basedOn w:val="Pro-Gramma"/>
    <w:uiPriority w:val="99"/>
    <w:rsid w:val="00385CEE"/>
    <w:pPr>
      <w:spacing w:before="60" w:after="60" w:line="240" w:lineRule="auto"/>
      <w:ind w:left="481"/>
      <w:jc w:val="left"/>
    </w:pPr>
    <w:rPr>
      <w:rFonts w:ascii="Calibri" w:hAnsi="Calibri" w:cs="Times New Roman"/>
      <w:sz w:val="24"/>
      <w:szCs w:val="24"/>
    </w:rPr>
  </w:style>
  <w:style w:type="paragraph" w:customStyle="1" w:styleId="Pro-List-2">
    <w:name w:val="Pro-List -2"/>
    <w:uiPriority w:val="99"/>
    <w:rsid w:val="00385CEE"/>
    <w:pPr>
      <w:widowControl w:val="0"/>
      <w:autoSpaceDE w:val="0"/>
      <w:autoSpaceDN w:val="0"/>
      <w:adjustRightInd w:val="0"/>
      <w:spacing w:before="60" w:after="200"/>
    </w:pPr>
    <w:rPr>
      <w:rFonts w:eastAsia="Times New Roman"/>
      <w:sz w:val="24"/>
      <w:szCs w:val="24"/>
    </w:rPr>
  </w:style>
  <w:style w:type="paragraph" w:styleId="af3">
    <w:name w:val="Plain Text"/>
    <w:basedOn w:val="a"/>
    <w:link w:val="af4"/>
    <w:uiPriority w:val="99"/>
    <w:rsid w:val="00385CEE"/>
    <w:pPr>
      <w:spacing w:after="0"/>
    </w:pPr>
    <w:rPr>
      <w:rFonts w:ascii="Courier New" w:hAnsi="Courier New" w:cs="Courier New"/>
    </w:rPr>
  </w:style>
  <w:style w:type="character" w:customStyle="1" w:styleId="af4">
    <w:name w:val="Текст Знак"/>
    <w:basedOn w:val="a0"/>
    <w:link w:val="af3"/>
    <w:uiPriority w:val="99"/>
    <w:rsid w:val="00385CEE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BulletList">
    <w:name w:val="Bullet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character" w:customStyle="1" w:styleId="Emphasistext">
    <w:name w:val="Emphasis_text"/>
    <w:uiPriority w:val="99"/>
    <w:rsid w:val="00385CEE"/>
    <w:rPr>
      <w:i/>
    </w:rPr>
  </w:style>
  <w:style w:type="paragraph" w:customStyle="1" w:styleId="ImpliesList">
    <w:name w:val="Implies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customStyle="1" w:styleId="ConsPlusCell">
    <w:name w:val="ConsPlusCell"/>
    <w:uiPriority w:val="99"/>
    <w:rsid w:val="00385CE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TickList">
    <w:name w:val="Tick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character" w:customStyle="1" w:styleId="Internetlinktext">
    <w:name w:val="Internet link_text"/>
    <w:uiPriority w:val="99"/>
    <w:rsid w:val="00385CEE"/>
  </w:style>
  <w:style w:type="paragraph" w:styleId="af5">
    <w:name w:val="List"/>
    <w:basedOn w:val="Textbody"/>
    <w:uiPriority w:val="99"/>
    <w:rsid w:val="00385CEE"/>
    <w:pPr>
      <w:spacing w:after="0"/>
    </w:pPr>
    <w:rPr>
      <w:sz w:val="24"/>
      <w:szCs w:val="24"/>
    </w:rPr>
  </w:style>
  <w:style w:type="paragraph" w:customStyle="1" w:styleId="Pro-Tab">
    <w:name w:val="Pro-Tab"/>
    <w:basedOn w:val="Pro-Gramma"/>
    <w:uiPriority w:val="99"/>
    <w:rsid w:val="00385CEE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UpperRomanList">
    <w:name w:val="Upper Roman List"/>
    <w:basedOn w:val="NumberedList"/>
    <w:uiPriority w:val="99"/>
    <w:rsid w:val="00385CEE"/>
  </w:style>
  <w:style w:type="paragraph" w:customStyle="1" w:styleId="15">
    <w:name w:val="Верх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customStyle="1" w:styleId="TextNPAtext">
    <w:name w:val="Text NPA_text"/>
    <w:uiPriority w:val="99"/>
    <w:rsid w:val="00385CEE"/>
    <w:rPr>
      <w:rFonts w:ascii="Courier New" w:hAnsi="Courier New"/>
    </w:rPr>
  </w:style>
  <w:style w:type="paragraph" w:styleId="af6">
    <w:name w:val="annotation subject"/>
    <w:basedOn w:val="a5"/>
    <w:link w:val="af7"/>
    <w:uiPriority w:val="99"/>
    <w:rsid w:val="00385CEE"/>
    <w:pPr>
      <w:spacing w:after="0"/>
    </w:pPr>
    <w:rPr>
      <w:rFonts w:cs="Times New Roman"/>
      <w:b/>
      <w:bCs/>
      <w:sz w:val="24"/>
      <w:szCs w:val="24"/>
    </w:rPr>
  </w:style>
  <w:style w:type="character" w:customStyle="1" w:styleId="af7">
    <w:name w:val="Тема примечания Знак"/>
    <w:basedOn w:val="a6"/>
    <w:link w:val="af6"/>
    <w:uiPriority w:val="99"/>
    <w:rsid w:val="00385C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0">
    <w:name w:val="Заголовок 1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000" w:after="9959"/>
      <w:jc w:val="right"/>
    </w:pPr>
    <w:rPr>
      <w:rFonts w:ascii="Verdana" w:eastAsia="Times New Roman" w:hAnsi="Verdana" w:cs="Verdana"/>
      <w:b/>
      <w:bCs/>
      <w:color w:val="C41C16"/>
      <w:sz w:val="40"/>
      <w:szCs w:val="40"/>
    </w:rPr>
  </w:style>
  <w:style w:type="paragraph" w:customStyle="1" w:styleId="310">
    <w:name w:val="Основной текст 31"/>
    <w:uiPriority w:val="99"/>
    <w:rsid w:val="00385CEE"/>
    <w:pPr>
      <w:widowControl w:val="0"/>
      <w:autoSpaceDE w:val="0"/>
      <w:autoSpaceDN w:val="0"/>
      <w:adjustRightInd w:val="0"/>
      <w:jc w:val="both"/>
    </w:pPr>
    <w:rPr>
      <w:rFonts w:eastAsia="Times New Roman"/>
      <w:sz w:val="28"/>
      <w:szCs w:val="28"/>
    </w:rPr>
  </w:style>
  <w:style w:type="paragraph" w:customStyle="1" w:styleId="31">
    <w:name w:val="Заголовок 31"/>
    <w:next w:val="Textbody"/>
    <w:uiPriority w:val="99"/>
    <w:rsid w:val="00385CEE"/>
    <w:pPr>
      <w:keepNext/>
      <w:widowControl w:val="0"/>
      <w:tabs>
        <w:tab w:val="left" w:pos="0"/>
      </w:tabs>
      <w:autoSpaceDE w:val="0"/>
      <w:autoSpaceDN w:val="0"/>
      <w:adjustRightInd w:val="0"/>
      <w:spacing w:before="1200" w:after="599"/>
    </w:pPr>
    <w:rPr>
      <w:rFonts w:ascii="Verdana" w:eastAsia="Times New Roman" w:hAnsi="Verdana" w:cs="Verdana"/>
      <w:color w:val="C41C16"/>
      <w:sz w:val="24"/>
      <w:szCs w:val="24"/>
    </w:rPr>
  </w:style>
  <w:style w:type="paragraph" w:customStyle="1" w:styleId="41">
    <w:name w:val="Заголовок 4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80" w:after="239"/>
    </w:pPr>
    <w:rPr>
      <w:rFonts w:ascii="Verdana" w:eastAsia="Times New Roman" w:hAnsi="Verdana" w:cs="Verdana"/>
      <w:b/>
      <w:bCs/>
    </w:rPr>
  </w:style>
  <w:style w:type="paragraph" w:customStyle="1" w:styleId="51">
    <w:name w:val="Заголовок 5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200" w:after="200"/>
    </w:pPr>
    <w:rPr>
      <w:rFonts w:eastAsia="Times New Roman"/>
      <w:sz w:val="24"/>
      <w:szCs w:val="24"/>
    </w:rPr>
  </w:style>
  <w:style w:type="paragraph" w:customStyle="1" w:styleId="DashedList">
    <w:name w:val="Dashed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customStyle="1" w:styleId="LowerRomanList">
    <w:name w:val="Lower Roman List"/>
    <w:basedOn w:val="a"/>
    <w:uiPriority w:val="99"/>
    <w:rsid w:val="00385CEE"/>
    <w:pPr>
      <w:spacing w:after="0"/>
      <w:ind w:left="720" w:hanging="431"/>
    </w:pPr>
    <w:rPr>
      <w:rFonts w:cs="Times New Roman"/>
    </w:rPr>
  </w:style>
  <w:style w:type="character" w:customStyle="1" w:styleId="text8">
    <w:name w:val="Схема документа Знак_text"/>
    <w:uiPriority w:val="99"/>
    <w:rsid w:val="00385CEE"/>
    <w:rPr>
      <w:rFonts w:ascii="Tahoma" w:hAnsi="Tahoma"/>
      <w:sz w:val="16"/>
    </w:rPr>
  </w:style>
  <w:style w:type="character" w:customStyle="1" w:styleId="5text">
    <w:name w:val="Заголовок 5 Знак_text"/>
    <w:uiPriority w:val="99"/>
    <w:rsid w:val="00385CEE"/>
  </w:style>
  <w:style w:type="paragraph" w:styleId="af8">
    <w:name w:val="Block Text"/>
    <w:basedOn w:val="a"/>
    <w:uiPriority w:val="99"/>
    <w:rsid w:val="00385CEE"/>
    <w:pPr>
      <w:spacing w:after="120"/>
      <w:ind w:left="1440" w:right="1440"/>
    </w:pPr>
    <w:rPr>
      <w:rFonts w:cs="Times New Roman"/>
    </w:rPr>
  </w:style>
  <w:style w:type="paragraph" w:customStyle="1" w:styleId="Bottom">
    <w:name w:val="Bottom"/>
    <w:uiPriority w:val="99"/>
    <w:rsid w:val="00385CEE"/>
    <w:pPr>
      <w:widowControl w:val="0"/>
      <w:autoSpaceDE w:val="0"/>
      <w:autoSpaceDN w:val="0"/>
      <w:adjustRightInd w:val="0"/>
      <w:ind w:right="-18"/>
      <w:jc w:val="right"/>
    </w:pPr>
    <w:rPr>
      <w:rFonts w:ascii="Verdana" w:eastAsia="Times New Roman" w:hAnsi="Verdana" w:cs="Verdana"/>
      <w:color w:val="C41C16"/>
      <w:sz w:val="16"/>
      <w:szCs w:val="16"/>
    </w:rPr>
  </w:style>
  <w:style w:type="character" w:styleId="af9">
    <w:name w:val="Strong"/>
    <w:basedOn w:val="a0"/>
    <w:uiPriority w:val="22"/>
    <w:qFormat/>
    <w:rsid w:val="00385CEE"/>
    <w:rPr>
      <w:rFonts w:cs="Times New Roman"/>
      <w:b/>
      <w:bCs/>
    </w:rPr>
  </w:style>
  <w:style w:type="character" w:customStyle="1" w:styleId="TextNPA">
    <w:name w:val="Text NPA"/>
    <w:rsid w:val="00385CEE"/>
    <w:rPr>
      <w:rFonts w:ascii="Courier New" w:hAnsi="Courier New"/>
    </w:rPr>
  </w:style>
  <w:style w:type="character" w:customStyle="1" w:styleId="Pro-Gramma0">
    <w:name w:val="Pro-Gramma Знак"/>
    <w:link w:val="Pro-Gramma"/>
    <w:locked/>
    <w:rsid w:val="00385CEE"/>
    <w:rPr>
      <w:rFonts w:ascii="Georgia" w:eastAsia="Times New Roman" w:hAnsi="Georgia" w:cs="Georgia"/>
      <w:sz w:val="22"/>
      <w:szCs w:val="22"/>
      <w:lang w:eastAsia="ru-RU" w:bidi="ar-SA"/>
    </w:rPr>
  </w:style>
  <w:style w:type="paragraph" w:customStyle="1" w:styleId="16">
    <w:name w:val="Стиль1"/>
    <w:basedOn w:val="a"/>
    <w:qFormat/>
    <w:rsid w:val="00385CEE"/>
    <w:pPr>
      <w:widowControl/>
      <w:shd w:val="clear" w:color="auto" w:fill="FFFFFF"/>
      <w:autoSpaceDE/>
      <w:autoSpaceDN/>
      <w:adjustRightInd/>
      <w:spacing w:after="0"/>
      <w:ind w:left="-540" w:right="29" w:firstLine="540"/>
      <w:jc w:val="both"/>
    </w:pPr>
    <w:rPr>
      <w:rFonts w:cs="Times New Roman"/>
      <w:color w:val="383838"/>
      <w:spacing w:val="2"/>
      <w:sz w:val="28"/>
      <w:szCs w:val="28"/>
    </w:rPr>
  </w:style>
  <w:style w:type="character" w:customStyle="1" w:styleId="WW8Num2z0">
    <w:name w:val="WW8Num2z0"/>
    <w:rsid w:val="00385CEE"/>
    <w:rPr>
      <w:rFonts w:ascii="Georgia" w:hAnsi="Georgia"/>
      <w:color w:val="000000"/>
    </w:rPr>
  </w:style>
  <w:style w:type="character" w:customStyle="1" w:styleId="WW8Num2z1">
    <w:name w:val="WW8Num2z1"/>
    <w:rsid w:val="00385CEE"/>
    <w:rPr>
      <w:rFonts w:ascii="Courier New" w:hAnsi="Courier New"/>
    </w:rPr>
  </w:style>
  <w:style w:type="character" w:customStyle="1" w:styleId="WW8Num2z2">
    <w:name w:val="WW8Num2z2"/>
    <w:rsid w:val="00385CEE"/>
    <w:rPr>
      <w:rFonts w:ascii="Wingdings" w:hAnsi="Wingdings"/>
      <w:color w:val="C41C16"/>
      <w:sz w:val="24"/>
    </w:rPr>
  </w:style>
  <w:style w:type="character" w:customStyle="1" w:styleId="WW8Num3z0">
    <w:name w:val="WW8Num3z0"/>
    <w:rsid w:val="00385CEE"/>
    <w:rPr>
      <w:rFonts w:ascii="StarSymbol" w:hAnsi="StarSymbol"/>
      <w:sz w:val="18"/>
    </w:rPr>
  </w:style>
  <w:style w:type="character" w:customStyle="1" w:styleId="WW8Num3z1">
    <w:name w:val="WW8Num3z1"/>
    <w:rsid w:val="00385CEE"/>
    <w:rPr>
      <w:rFonts w:ascii="Wingdings 2" w:hAnsi="Wingdings 2"/>
      <w:sz w:val="18"/>
    </w:rPr>
  </w:style>
  <w:style w:type="character" w:customStyle="1" w:styleId="WW8Num3z2">
    <w:name w:val="WW8Num3z2"/>
    <w:rsid w:val="00385CEE"/>
    <w:rPr>
      <w:rFonts w:ascii="StarSymbol" w:hAnsi="StarSymbol"/>
      <w:sz w:val="18"/>
    </w:rPr>
  </w:style>
  <w:style w:type="character" w:customStyle="1" w:styleId="Absatz-Standardschriftart">
    <w:name w:val="Absatz-Standardschriftart"/>
    <w:rsid w:val="00385CEE"/>
  </w:style>
  <w:style w:type="character" w:customStyle="1" w:styleId="WW-Absatz-Standardschriftart">
    <w:name w:val="WW-Absatz-Standardschriftart"/>
    <w:rsid w:val="00385CEE"/>
  </w:style>
  <w:style w:type="character" w:customStyle="1" w:styleId="WW8Num6z0">
    <w:name w:val="WW8Num6z0"/>
    <w:rsid w:val="00385CEE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385CEE"/>
  </w:style>
  <w:style w:type="character" w:customStyle="1" w:styleId="WW-Absatz-Standardschriftart11">
    <w:name w:val="WW-Absatz-Standardschriftart11"/>
    <w:rsid w:val="00385CEE"/>
  </w:style>
  <w:style w:type="character" w:customStyle="1" w:styleId="WW-Absatz-Standardschriftart111">
    <w:name w:val="WW-Absatz-Standardschriftart111"/>
    <w:rsid w:val="00385CEE"/>
  </w:style>
  <w:style w:type="character" w:customStyle="1" w:styleId="WW-Absatz-Standardschriftart1111">
    <w:name w:val="WW-Absatz-Standardschriftart1111"/>
    <w:rsid w:val="00385CEE"/>
  </w:style>
  <w:style w:type="character" w:customStyle="1" w:styleId="WW-Absatz-Standardschriftart11111">
    <w:name w:val="WW-Absatz-Standardschriftart11111"/>
    <w:rsid w:val="00385CEE"/>
  </w:style>
  <w:style w:type="character" w:customStyle="1" w:styleId="WW-Absatz-Standardschriftart111111">
    <w:name w:val="WW-Absatz-Standardschriftart111111"/>
    <w:rsid w:val="00385CEE"/>
  </w:style>
  <w:style w:type="character" w:customStyle="1" w:styleId="WW-Absatz-Standardschriftart1111111">
    <w:name w:val="WW-Absatz-Standardschriftart1111111"/>
    <w:rsid w:val="00385CEE"/>
  </w:style>
  <w:style w:type="character" w:customStyle="1" w:styleId="WW-Absatz-Standardschriftart11111111">
    <w:name w:val="WW-Absatz-Standardschriftart11111111"/>
    <w:rsid w:val="00385CEE"/>
  </w:style>
  <w:style w:type="character" w:customStyle="1" w:styleId="WW-Absatz-Standardschriftart111111111">
    <w:name w:val="WW-Absatz-Standardschriftart111111111"/>
    <w:rsid w:val="00385CEE"/>
  </w:style>
  <w:style w:type="character" w:customStyle="1" w:styleId="WW-Absatz-Standardschriftart1111111111">
    <w:name w:val="WW-Absatz-Standardschriftart1111111111"/>
    <w:rsid w:val="00385CEE"/>
  </w:style>
  <w:style w:type="character" w:customStyle="1" w:styleId="WW-Absatz-Standardschriftart11111111111">
    <w:name w:val="WW-Absatz-Standardschriftart11111111111"/>
    <w:rsid w:val="00385CEE"/>
  </w:style>
  <w:style w:type="character" w:customStyle="1" w:styleId="WW-Absatz-Standardschriftart111111111111">
    <w:name w:val="WW-Absatz-Standardschriftart111111111111"/>
    <w:rsid w:val="00385CEE"/>
  </w:style>
  <w:style w:type="character" w:customStyle="1" w:styleId="WW-Absatz-Standardschriftart1111111111111">
    <w:name w:val="WW-Absatz-Standardschriftart1111111111111"/>
    <w:rsid w:val="00385CEE"/>
  </w:style>
  <w:style w:type="character" w:customStyle="1" w:styleId="WW-Absatz-Standardschriftart11111111111111">
    <w:name w:val="WW-Absatz-Standardschriftart11111111111111"/>
    <w:rsid w:val="00385CEE"/>
  </w:style>
  <w:style w:type="character" w:customStyle="1" w:styleId="WW-Absatz-Standardschriftart111111111111111">
    <w:name w:val="WW-Absatz-Standardschriftart111111111111111"/>
    <w:rsid w:val="00385CEE"/>
  </w:style>
  <w:style w:type="character" w:customStyle="1" w:styleId="WW-Absatz-Standardschriftart1111111111111111">
    <w:name w:val="WW-Absatz-Standardschriftart1111111111111111"/>
    <w:rsid w:val="00385CEE"/>
  </w:style>
  <w:style w:type="character" w:customStyle="1" w:styleId="WW-Absatz-Standardschriftart11111111111111111">
    <w:name w:val="WW-Absatz-Standardschriftart11111111111111111"/>
    <w:rsid w:val="00385CEE"/>
  </w:style>
  <w:style w:type="character" w:customStyle="1" w:styleId="WW-Absatz-Standardschriftart111111111111111111">
    <w:name w:val="WW-Absatz-Standardschriftart111111111111111111"/>
    <w:rsid w:val="00385CEE"/>
  </w:style>
  <w:style w:type="character" w:customStyle="1" w:styleId="WW8Num8z0">
    <w:name w:val="WW8Num8z0"/>
    <w:rsid w:val="00385CEE"/>
    <w:rPr>
      <w:rFonts w:ascii="Symbol" w:hAnsi="Symbol"/>
    </w:rPr>
  </w:style>
  <w:style w:type="character" w:customStyle="1" w:styleId="WW8Num8z1">
    <w:name w:val="WW8Num8z1"/>
    <w:rsid w:val="00385CEE"/>
    <w:rPr>
      <w:rFonts w:ascii="Courier New" w:hAnsi="Courier New"/>
    </w:rPr>
  </w:style>
  <w:style w:type="character" w:customStyle="1" w:styleId="WW8Num8z2">
    <w:name w:val="WW8Num8z2"/>
    <w:rsid w:val="00385CEE"/>
    <w:rPr>
      <w:rFonts w:ascii="Wingdings" w:hAnsi="Wingdings"/>
    </w:rPr>
  </w:style>
  <w:style w:type="character" w:customStyle="1" w:styleId="42">
    <w:name w:val="Основной шрифт абзаца4"/>
    <w:rsid w:val="00385CEE"/>
  </w:style>
  <w:style w:type="character" w:customStyle="1" w:styleId="WW-Absatz-Standardschriftart1111111111111111111">
    <w:name w:val="WW-Absatz-Standardschriftart1111111111111111111"/>
    <w:rsid w:val="00385CEE"/>
  </w:style>
  <w:style w:type="character" w:customStyle="1" w:styleId="WW8Num4z0">
    <w:name w:val="WW8Num4z0"/>
    <w:rsid w:val="00385CEE"/>
    <w:rPr>
      <w:rFonts w:ascii="StarSymbol" w:hAnsi="StarSymbol"/>
      <w:sz w:val="18"/>
    </w:rPr>
  </w:style>
  <w:style w:type="character" w:customStyle="1" w:styleId="WW8Num4z1">
    <w:name w:val="WW8Num4z1"/>
    <w:rsid w:val="00385CEE"/>
    <w:rPr>
      <w:rFonts w:ascii="Wingdings 2" w:hAnsi="Wingdings 2"/>
      <w:sz w:val="18"/>
    </w:rPr>
  </w:style>
  <w:style w:type="character" w:customStyle="1" w:styleId="WW8Num7z0">
    <w:name w:val="WW8Num7z0"/>
    <w:rsid w:val="00385CEE"/>
    <w:rPr>
      <w:rFonts w:ascii="Symbol" w:hAnsi="Symbol"/>
      <w:sz w:val="18"/>
    </w:rPr>
  </w:style>
  <w:style w:type="character" w:customStyle="1" w:styleId="WW-Absatz-Standardschriftart11111111111111111111">
    <w:name w:val="WW-Absatz-Standardschriftart11111111111111111111"/>
    <w:rsid w:val="00385CEE"/>
  </w:style>
  <w:style w:type="character" w:customStyle="1" w:styleId="WW-Absatz-Standardschriftart111111111111111111111">
    <w:name w:val="WW-Absatz-Standardschriftart111111111111111111111"/>
    <w:rsid w:val="00385CEE"/>
  </w:style>
  <w:style w:type="character" w:customStyle="1" w:styleId="WW-Absatz-Standardschriftart1111111111111111111111">
    <w:name w:val="WW-Absatz-Standardschriftart1111111111111111111111"/>
    <w:rsid w:val="00385CEE"/>
  </w:style>
  <w:style w:type="character" w:customStyle="1" w:styleId="32">
    <w:name w:val="Основной шрифт абзаца3"/>
    <w:rsid w:val="00385CEE"/>
  </w:style>
  <w:style w:type="character" w:customStyle="1" w:styleId="WW-Absatz-Standardschriftart11111111111111111111111">
    <w:name w:val="WW-Absatz-Standardschriftart11111111111111111111111"/>
    <w:rsid w:val="00385CEE"/>
  </w:style>
  <w:style w:type="character" w:customStyle="1" w:styleId="WW-Absatz-Standardschriftart111111111111111111111111">
    <w:name w:val="WW-Absatz-Standardschriftart111111111111111111111111"/>
    <w:rsid w:val="00385CEE"/>
  </w:style>
  <w:style w:type="character" w:customStyle="1" w:styleId="WW-Absatz-Standardschriftart1111111111111111111111111">
    <w:name w:val="WW-Absatz-Standardschriftart1111111111111111111111111"/>
    <w:rsid w:val="00385CEE"/>
  </w:style>
  <w:style w:type="character" w:customStyle="1" w:styleId="17">
    <w:name w:val="Основной шрифт абзаца1"/>
    <w:rsid w:val="00385CEE"/>
  </w:style>
  <w:style w:type="character" w:styleId="afa">
    <w:name w:val="page number"/>
    <w:basedOn w:val="17"/>
    <w:uiPriority w:val="99"/>
    <w:rsid w:val="00385CEE"/>
    <w:rPr>
      <w:rFonts w:ascii="Verdana" w:hAnsi="Verdana" w:cs="Times New Roman"/>
      <w:b/>
      <w:color w:val="C41C16"/>
      <w:sz w:val="16"/>
    </w:rPr>
  </w:style>
  <w:style w:type="character" w:customStyle="1" w:styleId="afb">
    <w:name w:val="Символ нумерации"/>
    <w:rsid w:val="00385CEE"/>
  </w:style>
  <w:style w:type="character" w:customStyle="1" w:styleId="afc">
    <w:name w:val="Маркеры списка"/>
    <w:rsid w:val="00385CEE"/>
    <w:rPr>
      <w:rFonts w:ascii="StarSymbol" w:hAnsi="StarSymbol"/>
      <w:sz w:val="18"/>
    </w:rPr>
  </w:style>
  <w:style w:type="character" w:customStyle="1" w:styleId="WW8Num5z0">
    <w:name w:val="WW8Num5z0"/>
    <w:rsid w:val="00385CEE"/>
    <w:rPr>
      <w:rFonts w:ascii="StarSymbol" w:hAnsi="StarSymbol"/>
      <w:sz w:val="18"/>
    </w:rPr>
  </w:style>
  <w:style w:type="character" w:customStyle="1" w:styleId="WW-Absatz-Standardschriftart11111111111111111111111111">
    <w:name w:val="WW-Absatz-Standardschriftart11111111111111111111111111"/>
    <w:rsid w:val="00385CEE"/>
  </w:style>
  <w:style w:type="character" w:customStyle="1" w:styleId="WW-Absatz-Standardschriftart111111111111111111111111111">
    <w:name w:val="WW-Absatz-Standardschriftart111111111111111111111111111"/>
    <w:rsid w:val="00385CEE"/>
  </w:style>
  <w:style w:type="character" w:customStyle="1" w:styleId="WW-Absatz-Standardschriftart1111111111111111111111111111">
    <w:name w:val="WW-Absatz-Standardschriftart1111111111111111111111111111"/>
    <w:rsid w:val="00385CEE"/>
  </w:style>
  <w:style w:type="character" w:customStyle="1" w:styleId="WW-Absatz-Standardschriftart11111111111111111111111111111">
    <w:name w:val="WW-Absatz-Standardschriftart11111111111111111111111111111"/>
    <w:rsid w:val="00385CEE"/>
  </w:style>
  <w:style w:type="character" w:customStyle="1" w:styleId="WW-Absatz-Standardschriftart111111111111111111111111111111">
    <w:name w:val="WW-Absatz-Standardschriftart111111111111111111111111111111"/>
    <w:rsid w:val="00385CEE"/>
  </w:style>
  <w:style w:type="character" w:customStyle="1" w:styleId="WW-Absatz-Standardschriftart1111111111111111111111111111111">
    <w:name w:val="WW-Absatz-Standardschriftart1111111111111111111111111111111"/>
    <w:rsid w:val="00385CEE"/>
  </w:style>
  <w:style w:type="character" w:customStyle="1" w:styleId="WW-Absatz-Standardschriftart11111111111111111111111111111111">
    <w:name w:val="WW-Absatz-Standardschriftart11111111111111111111111111111111"/>
    <w:rsid w:val="00385CEE"/>
  </w:style>
  <w:style w:type="character" w:customStyle="1" w:styleId="WW-Absatz-Standardschriftart111111111111111111111111111111111">
    <w:name w:val="WW-Absatz-Standardschriftart111111111111111111111111111111111"/>
    <w:rsid w:val="00385CEE"/>
  </w:style>
  <w:style w:type="character" w:customStyle="1" w:styleId="WW-Absatz-Standardschriftart1111111111111111111111111111111111">
    <w:name w:val="WW-Absatz-Standardschriftart1111111111111111111111111111111111"/>
    <w:rsid w:val="00385CEE"/>
  </w:style>
  <w:style w:type="character" w:customStyle="1" w:styleId="WW8Num5z1">
    <w:name w:val="WW8Num5z1"/>
    <w:rsid w:val="00385CEE"/>
    <w:rPr>
      <w:rFonts w:ascii="Wingdings 2" w:hAnsi="Wingdings 2"/>
      <w:sz w:val="18"/>
    </w:rPr>
  </w:style>
  <w:style w:type="character" w:customStyle="1" w:styleId="22">
    <w:name w:val="Основной шрифт абзаца2"/>
    <w:rsid w:val="00385CEE"/>
  </w:style>
  <w:style w:type="character" w:customStyle="1" w:styleId="WW-Absatz-Standardschriftart11111111111111111111111111111111111">
    <w:name w:val="WW-Absatz-Standardschriftart11111111111111111111111111111111111"/>
    <w:rsid w:val="00385CEE"/>
  </w:style>
  <w:style w:type="character" w:customStyle="1" w:styleId="WW-Absatz-Standardschriftart111111111111111111111111111111111111">
    <w:name w:val="WW-Absatz-Standardschriftart111111111111111111111111111111111111"/>
    <w:rsid w:val="00385CEE"/>
  </w:style>
  <w:style w:type="character" w:customStyle="1" w:styleId="WW-Absatz-Standardschriftart1111111111111111111111111111111111111">
    <w:name w:val="WW-Absatz-Standardschriftart1111111111111111111111111111111111111"/>
    <w:rsid w:val="00385CEE"/>
  </w:style>
  <w:style w:type="character" w:customStyle="1" w:styleId="WW8Num1z0">
    <w:name w:val="WW8Num1z0"/>
    <w:rsid w:val="00385CEE"/>
    <w:rPr>
      <w:rFonts w:ascii="Wingdings" w:hAnsi="Wingdings"/>
      <w:color w:val="800000"/>
    </w:rPr>
  </w:style>
  <w:style w:type="character" w:customStyle="1" w:styleId="WW8Num1z1">
    <w:name w:val="WW8Num1z1"/>
    <w:rsid w:val="00385CEE"/>
    <w:rPr>
      <w:rFonts w:ascii="Courier New" w:hAnsi="Courier New"/>
    </w:rPr>
  </w:style>
  <w:style w:type="character" w:customStyle="1" w:styleId="WW8Num1z2">
    <w:name w:val="WW8Num1z2"/>
    <w:rsid w:val="00385CEE"/>
    <w:rPr>
      <w:rFonts w:ascii="Wingdings" w:hAnsi="Wingdings"/>
      <w:color w:val="C41C16"/>
      <w:sz w:val="24"/>
    </w:rPr>
  </w:style>
  <w:style w:type="character" w:customStyle="1" w:styleId="WW8Num1z3">
    <w:name w:val="WW8Num1z3"/>
    <w:rsid w:val="00385CEE"/>
    <w:rPr>
      <w:rFonts w:ascii="Symbol" w:hAnsi="Symbol"/>
    </w:rPr>
  </w:style>
  <w:style w:type="character" w:customStyle="1" w:styleId="WW8Num1z5">
    <w:name w:val="WW8Num1z5"/>
    <w:rsid w:val="00385CEE"/>
    <w:rPr>
      <w:rFonts w:ascii="Wingdings" w:hAnsi="Wingdings"/>
    </w:rPr>
  </w:style>
  <w:style w:type="character" w:customStyle="1" w:styleId="WW8Num2z5">
    <w:name w:val="WW8Num2z5"/>
    <w:rsid w:val="00385CEE"/>
    <w:rPr>
      <w:rFonts w:ascii="Wingdings" w:hAnsi="Wingdings"/>
    </w:rPr>
  </w:style>
  <w:style w:type="character" w:customStyle="1" w:styleId="WW8Num2z6">
    <w:name w:val="WW8Num2z6"/>
    <w:rsid w:val="00385CEE"/>
    <w:rPr>
      <w:rFonts w:ascii="Symbol" w:hAnsi="Symbol"/>
    </w:rPr>
  </w:style>
  <w:style w:type="character" w:customStyle="1" w:styleId="afd">
    <w:name w:val="Нижний колонтитул Знак"/>
    <w:basedOn w:val="17"/>
    <w:uiPriority w:val="99"/>
    <w:rsid w:val="00385CEE"/>
    <w:rPr>
      <w:rFonts w:cs="Times New Roman"/>
    </w:rPr>
  </w:style>
  <w:style w:type="character" w:customStyle="1" w:styleId="Pro-Marka">
    <w:name w:val="Pro-Marka"/>
    <w:basedOn w:val="17"/>
    <w:rsid w:val="00385CEE"/>
    <w:rPr>
      <w:rFonts w:cs="Times New Roman"/>
      <w:b/>
      <w:color w:val="C41C16"/>
    </w:rPr>
  </w:style>
  <w:style w:type="character" w:customStyle="1" w:styleId="Pro-">
    <w:name w:val="Pro-Ссылка"/>
    <w:basedOn w:val="17"/>
    <w:rsid w:val="00385CEE"/>
    <w:rPr>
      <w:rFonts w:cs="Times New Roman"/>
      <w:i/>
      <w:color w:val="808080"/>
      <w:u w:val="none"/>
    </w:rPr>
  </w:style>
  <w:style w:type="character" w:customStyle="1" w:styleId="afe">
    <w:name w:val="Верхний колонтитул Знак"/>
    <w:basedOn w:val="17"/>
    <w:rsid w:val="00385CEE"/>
    <w:rPr>
      <w:rFonts w:cs="Times New Roman"/>
    </w:rPr>
  </w:style>
  <w:style w:type="character" w:customStyle="1" w:styleId="18">
    <w:name w:val="Знак примечания1"/>
    <w:basedOn w:val="17"/>
    <w:rsid w:val="00385CEE"/>
    <w:rPr>
      <w:rFonts w:cs="Times New Roman"/>
      <w:sz w:val="16"/>
      <w:szCs w:val="16"/>
    </w:rPr>
  </w:style>
  <w:style w:type="paragraph" w:customStyle="1" w:styleId="19">
    <w:name w:val="Заголовок1"/>
    <w:basedOn w:val="a"/>
    <w:next w:val="aff"/>
    <w:rsid w:val="00385CEE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aff">
    <w:name w:val="Body Text"/>
    <w:basedOn w:val="a"/>
    <w:link w:val="aff0"/>
    <w:uiPriority w:val="99"/>
    <w:rsid w:val="00385CEE"/>
    <w:pPr>
      <w:widowControl/>
      <w:suppressAutoHyphens/>
      <w:autoSpaceDE/>
      <w:autoSpaceDN/>
      <w:adjustRightInd/>
      <w:spacing w:after="120"/>
    </w:pPr>
    <w:rPr>
      <w:lang w:eastAsia="ar-SA"/>
    </w:rPr>
  </w:style>
  <w:style w:type="character" w:customStyle="1" w:styleId="aff0">
    <w:name w:val="Основной текст Знак"/>
    <w:basedOn w:val="a0"/>
    <w:link w:val="aff"/>
    <w:uiPriority w:val="99"/>
    <w:rsid w:val="00385CEE"/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43">
    <w:name w:val="Название4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44">
    <w:name w:val="Указатель4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33">
    <w:name w:val="Название3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34">
    <w:name w:val="Указатель3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23">
    <w:name w:val="Название2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24">
    <w:name w:val="Указатель2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styleId="aff1">
    <w:name w:val="header"/>
    <w:basedOn w:val="a"/>
    <w:link w:val="1a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a">
    <w:name w:val="Верхний колонтитул Знак1"/>
    <w:basedOn w:val="a0"/>
    <w:link w:val="aff1"/>
    <w:uiPriority w:val="99"/>
    <w:rsid w:val="00385CEE"/>
    <w:rPr>
      <w:rFonts w:ascii="Calibri" w:eastAsia="Times New Roman" w:hAnsi="Calibri" w:cs="Calibri"/>
      <w:sz w:val="24"/>
      <w:szCs w:val="24"/>
      <w:lang w:eastAsia="ar-SA"/>
    </w:rPr>
  </w:style>
  <w:style w:type="paragraph" w:styleId="aff2">
    <w:name w:val="footer"/>
    <w:basedOn w:val="a"/>
    <w:link w:val="1b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b">
    <w:name w:val="Нижний колонтитул Знак1"/>
    <w:basedOn w:val="a0"/>
    <w:link w:val="aff2"/>
    <w:uiPriority w:val="99"/>
    <w:rsid w:val="00385CEE"/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aff3">
    <w:name w:val="Содержимое таблицы"/>
    <w:basedOn w:val="a"/>
    <w:rsid w:val="00385CEE"/>
    <w:pPr>
      <w:widowControl/>
      <w:suppressLineNumbers/>
      <w:suppressAutoHyphens/>
      <w:autoSpaceDE/>
      <w:autoSpaceDN/>
      <w:adjustRightInd/>
    </w:pPr>
    <w:rPr>
      <w:lang w:eastAsia="ar-SA"/>
    </w:rPr>
  </w:style>
  <w:style w:type="paragraph" w:customStyle="1" w:styleId="aff4">
    <w:name w:val="Заголовок таблицы"/>
    <w:basedOn w:val="aff3"/>
    <w:rsid w:val="00385CEE"/>
    <w:pPr>
      <w:jc w:val="center"/>
    </w:pPr>
    <w:rPr>
      <w:b/>
      <w:bCs/>
    </w:rPr>
  </w:style>
  <w:style w:type="paragraph" w:customStyle="1" w:styleId="1c">
    <w:name w:val="Название1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1d">
    <w:name w:val="Указатель1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NPAText">
    <w:name w:val="NPA Text"/>
    <w:basedOn w:val="Pro-List1"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1134" w:hanging="295"/>
      <w:jc w:val="both"/>
    </w:pPr>
    <w:rPr>
      <w:rFonts w:ascii="Georgia" w:hAnsi="Georgia"/>
      <w:sz w:val="20"/>
      <w:lang w:eastAsia="ar-SA"/>
    </w:rPr>
  </w:style>
  <w:style w:type="paragraph" w:customStyle="1" w:styleId="Pro-List-1">
    <w:name w:val="Pro-List -1"/>
    <w:basedOn w:val="Pro-List1"/>
    <w:qFormat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0" w:firstLine="0"/>
      <w:jc w:val="both"/>
    </w:pPr>
    <w:rPr>
      <w:rFonts w:ascii="Georgia" w:hAnsi="Georgia"/>
      <w:sz w:val="20"/>
      <w:lang w:eastAsia="ar-SA"/>
    </w:rPr>
  </w:style>
  <w:style w:type="paragraph" w:customStyle="1" w:styleId="aff5">
    <w:name w:val="Мой стиль"/>
    <w:basedOn w:val="a"/>
    <w:rsid w:val="00385CEE"/>
    <w:pPr>
      <w:suppressAutoHyphens/>
      <w:autoSpaceDE/>
      <w:autoSpaceDN/>
      <w:adjustRightInd/>
      <w:spacing w:after="120" w:line="288" w:lineRule="auto"/>
      <w:ind w:left="1701" w:hanging="501"/>
      <w:jc w:val="both"/>
      <w:textAlignment w:val="baseline"/>
    </w:pPr>
    <w:rPr>
      <w:rFonts w:ascii="Georgia" w:hAnsi="Georgia" w:cs="Times New Roman"/>
      <w:szCs w:val="20"/>
      <w:lang w:eastAsia="ar-SA"/>
    </w:rPr>
  </w:style>
  <w:style w:type="paragraph" w:customStyle="1" w:styleId="1e">
    <w:name w:val="Схема документа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ahoma" w:hAnsi="Tahoma" w:cs="Tahoma"/>
      <w:sz w:val="16"/>
      <w:szCs w:val="16"/>
      <w:lang w:eastAsia="ar-SA"/>
    </w:rPr>
  </w:style>
  <w:style w:type="paragraph" w:customStyle="1" w:styleId="1f">
    <w:name w:val="Текст примечания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cs="Times New Roman"/>
      <w:sz w:val="20"/>
      <w:szCs w:val="20"/>
      <w:lang w:eastAsia="ar-SA"/>
    </w:rPr>
  </w:style>
  <w:style w:type="table" w:styleId="aff6">
    <w:name w:val="Table Grid"/>
    <w:basedOn w:val="a1"/>
    <w:uiPriority w:val="59"/>
    <w:rsid w:val="00385CEE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">
    <w:name w:val="Heading"/>
    <w:rsid w:val="006706EF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aff7">
    <w:name w:val="Нормальный (таблица)"/>
    <w:basedOn w:val="a"/>
    <w:next w:val="a"/>
    <w:uiPriority w:val="99"/>
    <w:rsid w:val="00DD1986"/>
    <w:pPr>
      <w:spacing w:after="0"/>
      <w:jc w:val="both"/>
    </w:pPr>
    <w:rPr>
      <w:rFonts w:ascii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2727</CharactersWithSpaces>
  <SharedDoc>false</SharedDoc>
  <HLinks>
    <vt:vector size="18" baseType="variant">
      <vt:variant>
        <vt:i4>7340132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consultantplus://offline/ref=B0DED662CD0FD8FDFCA7341CC9E25656CECD81C682B683DAC8C1ACF7S9v6M</vt:lpwstr>
      </vt:variant>
      <vt:variant>
        <vt:lpwstr/>
      </vt:variant>
      <vt:variant>
        <vt:i4>5177355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consultantplus://offline/ref=B0DED662CD0FD8FDFCA7341CC9E25656C6CF87C181BADED0C098A0F591S5v7M</vt:lpwstr>
      </vt:variant>
      <vt:variant>
        <vt:lpwstr/>
      </vt:variant>
      <vt:variant>
        <vt:i4>5177359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consultantplus://offline/ref=B0DED662CD0FD8FDFCA7341CC9E25656C6CF80C084BFDED0C098A0F591S5v7M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MNikolaeva</dc:creator>
  <cp:lastModifiedBy>User</cp:lastModifiedBy>
  <cp:revision>16</cp:revision>
  <cp:lastPrinted>2020-05-27T08:53:00Z</cp:lastPrinted>
  <dcterms:created xsi:type="dcterms:W3CDTF">2020-05-27T07:17:00Z</dcterms:created>
  <dcterms:modified xsi:type="dcterms:W3CDTF">2023-11-02T07:23:00Z</dcterms:modified>
</cp:coreProperties>
</file>